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0AEF0" w14:textId="644F16C7" w:rsidR="00566E0E" w:rsidRPr="007F527D" w:rsidRDefault="00FB6FD0" w:rsidP="00F91364">
      <w:pPr>
        <w:jc w:val="right"/>
        <w:rPr>
          <w:rFonts w:ascii="Calibri Light" w:hAnsi="Calibri Light" w:cs="Calibri Light"/>
          <w:i/>
          <w:sz w:val="18"/>
          <w:szCs w:val="18"/>
        </w:rPr>
      </w:pPr>
      <w:r w:rsidRPr="007F527D">
        <w:rPr>
          <w:rFonts w:ascii="Calibri Light" w:hAnsi="Calibri Light" w:cs="Calibri Light"/>
          <w:i/>
          <w:sz w:val="18"/>
          <w:szCs w:val="18"/>
        </w:rPr>
        <w:t xml:space="preserve">Załącznik nr </w:t>
      </w:r>
      <w:r w:rsidR="002C6AD5" w:rsidRPr="007F527D">
        <w:rPr>
          <w:rFonts w:ascii="Calibri Light" w:hAnsi="Calibri Light" w:cs="Calibri Light"/>
          <w:i/>
          <w:sz w:val="18"/>
          <w:szCs w:val="18"/>
        </w:rPr>
        <w:t>4</w:t>
      </w:r>
      <w:r w:rsidR="004D12C1" w:rsidRPr="007F527D">
        <w:rPr>
          <w:rFonts w:ascii="Calibri Light" w:hAnsi="Calibri Light" w:cs="Calibri Light"/>
          <w:i/>
          <w:sz w:val="18"/>
          <w:szCs w:val="18"/>
        </w:rPr>
        <w:t xml:space="preserve"> do SWZ</w:t>
      </w:r>
    </w:p>
    <w:p w14:paraId="60642CCA" w14:textId="77777777" w:rsidR="00075E61" w:rsidRPr="007F527D" w:rsidRDefault="00075E61" w:rsidP="007F527D">
      <w:pPr>
        <w:rPr>
          <w:rFonts w:ascii="Calibri Light" w:hAnsi="Calibri Light" w:cs="Calibri Light"/>
          <w:sz w:val="20"/>
        </w:rPr>
      </w:pPr>
    </w:p>
    <w:p w14:paraId="7E172808" w14:textId="39B896E1" w:rsidR="000D581D" w:rsidRDefault="002C6AD5" w:rsidP="007F527D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7F527D">
        <w:rPr>
          <w:rFonts w:ascii="Calibri Light" w:hAnsi="Calibri Light" w:cs="Calibri Light"/>
          <w:b/>
          <w:bCs/>
          <w:sz w:val="28"/>
          <w:szCs w:val="28"/>
        </w:rPr>
        <w:t>Istotne postanowienia przyszłej umowy</w:t>
      </w:r>
    </w:p>
    <w:p w14:paraId="63AE4C7D" w14:textId="77777777" w:rsidR="007F527D" w:rsidRPr="007F527D" w:rsidRDefault="007F527D" w:rsidP="007F527D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482A8E8E" w14:textId="03EA38D7" w:rsidR="00C5421F" w:rsidRPr="00EF01D7" w:rsidRDefault="006428A5" w:rsidP="0A8592C4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Zawarta w dniu …………………………….. r. w wyniku przeprowadzonego postępowania o udzielenie</w:t>
      </w:r>
      <w:r w:rsidR="479273F6" w:rsidRPr="00EF01D7">
        <w:rPr>
          <w:rFonts w:ascii="Calibri Light" w:hAnsi="Calibri Light" w:cs="Calibri Light"/>
          <w:sz w:val="22"/>
          <w:szCs w:val="22"/>
        </w:rPr>
        <w:t xml:space="preserve"> zamówienia</w:t>
      </w:r>
      <w:r w:rsidRPr="00EF01D7">
        <w:rPr>
          <w:rFonts w:ascii="Calibri Light" w:hAnsi="Calibri Light" w:cs="Calibri Light"/>
          <w:sz w:val="22"/>
          <w:szCs w:val="22"/>
        </w:rPr>
        <w:t xml:space="preserve"> publicznego pn. „</w:t>
      </w:r>
      <w:r w:rsidR="00DA2732" w:rsidRPr="00EF01D7">
        <w:rPr>
          <w:rFonts w:ascii="Calibri Light" w:hAnsi="Calibri Light" w:cs="Calibri Light"/>
          <w:sz w:val="22"/>
          <w:szCs w:val="22"/>
        </w:rPr>
        <w:t>………</w:t>
      </w:r>
      <w:r w:rsidRPr="00EF01D7">
        <w:rPr>
          <w:rFonts w:ascii="Calibri Light" w:hAnsi="Calibri Light" w:cs="Calibri Light"/>
          <w:sz w:val="22"/>
          <w:szCs w:val="22"/>
        </w:rPr>
        <w:t>”</w:t>
      </w:r>
      <w:r w:rsidR="005136D2" w:rsidRPr="00EF01D7">
        <w:rPr>
          <w:rFonts w:ascii="Calibri Light" w:hAnsi="Calibri Light" w:cs="Calibri Light"/>
          <w:sz w:val="22"/>
          <w:szCs w:val="22"/>
        </w:rPr>
        <w:t>,</w:t>
      </w:r>
      <w:r w:rsidR="00CD10E0" w:rsidRPr="00EF01D7">
        <w:rPr>
          <w:rFonts w:ascii="Calibri Light" w:hAnsi="Calibri Light" w:cs="Calibri Light"/>
          <w:sz w:val="22"/>
          <w:szCs w:val="22"/>
        </w:rPr>
        <w:t xml:space="preserve"> numer referencyjny </w:t>
      </w:r>
      <w:r w:rsidR="0072714F" w:rsidRPr="00EF01D7">
        <w:rPr>
          <w:rFonts w:ascii="Calibri Light" w:hAnsi="Calibri Light" w:cs="Calibri Light"/>
          <w:sz w:val="22"/>
          <w:szCs w:val="22"/>
        </w:rPr>
        <w:t>postępowania OG.271.</w:t>
      </w:r>
      <w:r w:rsidR="00DB2FDD" w:rsidRPr="00EF01D7">
        <w:rPr>
          <w:rFonts w:ascii="Calibri Light" w:hAnsi="Calibri Light" w:cs="Calibri Light"/>
          <w:sz w:val="22"/>
          <w:szCs w:val="22"/>
        </w:rPr>
        <w:t>1</w:t>
      </w:r>
      <w:r w:rsidR="0072714F" w:rsidRPr="00EF01D7">
        <w:rPr>
          <w:rFonts w:ascii="Calibri Light" w:hAnsi="Calibri Light" w:cs="Calibri Light"/>
          <w:sz w:val="22"/>
          <w:szCs w:val="22"/>
        </w:rPr>
        <w:t>.202</w:t>
      </w:r>
      <w:r w:rsidR="00DB2FDD" w:rsidRPr="00EF01D7">
        <w:rPr>
          <w:rFonts w:ascii="Calibri Light" w:hAnsi="Calibri Light" w:cs="Calibri Light"/>
          <w:sz w:val="22"/>
          <w:szCs w:val="22"/>
        </w:rPr>
        <w:t>6</w:t>
      </w:r>
      <w:r w:rsidR="005136D2" w:rsidRPr="00EF01D7">
        <w:rPr>
          <w:rFonts w:ascii="Calibri Light" w:hAnsi="Calibri Light" w:cs="Calibri Light"/>
          <w:sz w:val="22"/>
          <w:szCs w:val="22"/>
        </w:rPr>
        <w:t xml:space="preserve"> pomiędzy</w:t>
      </w:r>
      <w:r w:rsidRPr="00EF01D7">
        <w:rPr>
          <w:rFonts w:ascii="Calibri Light" w:hAnsi="Calibri Light" w:cs="Calibri Light"/>
          <w:sz w:val="22"/>
          <w:szCs w:val="22"/>
        </w:rPr>
        <w:t xml:space="preserve">: </w:t>
      </w:r>
      <w:r w:rsidR="00C5421F" w:rsidRPr="00EF01D7">
        <w:rPr>
          <w:rFonts w:ascii="Calibri Light" w:hAnsi="Calibri Light" w:cs="Calibri Light"/>
          <w:sz w:val="22"/>
          <w:szCs w:val="22"/>
        </w:rPr>
        <w:t xml:space="preserve"> </w:t>
      </w:r>
    </w:p>
    <w:p w14:paraId="6DBA99A1" w14:textId="40A1B72B" w:rsidR="006706A0" w:rsidRPr="00EF01D7" w:rsidRDefault="006428A5" w:rsidP="0A8592C4">
      <w:pPr>
        <w:jc w:val="both"/>
        <w:rPr>
          <w:rFonts w:ascii="Calibri Light" w:hAnsi="Calibri Light" w:cs="Calibri Light"/>
          <w:sz w:val="22"/>
          <w:szCs w:val="22"/>
        </w:rPr>
      </w:pPr>
      <w:bookmarkStart w:id="2" w:name="_Hlk83819635"/>
      <w:r w:rsidRPr="00EF01D7">
        <w:rPr>
          <w:rFonts w:ascii="Calibri Light" w:hAnsi="Calibri Light" w:cs="Calibri Light"/>
          <w:sz w:val="22"/>
          <w:szCs w:val="22"/>
        </w:rPr>
        <w:t xml:space="preserve">Gminą </w:t>
      </w:r>
      <w:r w:rsidR="005630EB" w:rsidRPr="00EF01D7">
        <w:rPr>
          <w:rFonts w:ascii="Calibri Light" w:hAnsi="Calibri Light" w:cs="Calibri Light"/>
          <w:sz w:val="22"/>
          <w:szCs w:val="22"/>
        </w:rPr>
        <w:t>......................</w:t>
      </w:r>
      <w:r w:rsidRPr="00EF01D7">
        <w:rPr>
          <w:rFonts w:ascii="Calibri Light" w:hAnsi="Calibri Light" w:cs="Calibri Light"/>
          <w:sz w:val="22"/>
          <w:szCs w:val="22"/>
        </w:rPr>
        <w:t xml:space="preserve"> z siedzibą</w:t>
      </w:r>
      <w:bookmarkStart w:id="3" w:name="_Hlk108534540"/>
      <w:r w:rsidR="005630EB" w:rsidRPr="00EF01D7">
        <w:rPr>
          <w:rFonts w:ascii="Calibri Light" w:hAnsi="Calibri Light" w:cs="Calibri Light"/>
          <w:sz w:val="22"/>
          <w:szCs w:val="22"/>
        </w:rPr>
        <w:t>..............</w:t>
      </w:r>
      <w:r w:rsidR="007B0120" w:rsidRPr="00EF01D7">
        <w:rPr>
          <w:rFonts w:ascii="Calibri Light" w:hAnsi="Calibri Light" w:cs="Calibri Light"/>
          <w:sz w:val="22"/>
          <w:szCs w:val="22"/>
        </w:rPr>
        <w:t xml:space="preserve">, ul. </w:t>
      </w:r>
      <w:bookmarkEnd w:id="3"/>
      <w:r w:rsidR="005630EB" w:rsidRPr="00EF01D7">
        <w:rPr>
          <w:rFonts w:ascii="Calibri Light" w:hAnsi="Calibri Light" w:cs="Calibri Light"/>
          <w:sz w:val="22"/>
          <w:szCs w:val="22"/>
        </w:rPr>
        <w:t>.......................</w:t>
      </w:r>
      <w:r w:rsidRPr="00EF01D7">
        <w:rPr>
          <w:rFonts w:ascii="Calibri Light" w:hAnsi="Calibri Light" w:cs="Calibri Light"/>
          <w:sz w:val="22"/>
          <w:szCs w:val="22"/>
        </w:rPr>
        <w:t>,</w:t>
      </w:r>
      <w:r w:rsidR="002226FF" w:rsidRPr="00EF01D7">
        <w:rPr>
          <w:rFonts w:ascii="Calibri Light" w:hAnsi="Calibri Light" w:cs="Calibri Light"/>
          <w:sz w:val="22"/>
          <w:szCs w:val="22"/>
        </w:rPr>
        <w:t xml:space="preserve"> ..-… ……………,</w:t>
      </w:r>
      <w:r w:rsidRPr="00EF01D7">
        <w:rPr>
          <w:rFonts w:ascii="Calibri Light" w:hAnsi="Calibri Light" w:cs="Calibri Light"/>
          <w:sz w:val="22"/>
          <w:szCs w:val="22"/>
        </w:rPr>
        <w:t xml:space="preserve"> NIP </w:t>
      </w:r>
      <w:r w:rsidR="005630EB" w:rsidRPr="00EF01D7">
        <w:rPr>
          <w:rFonts w:ascii="Calibri Light" w:hAnsi="Calibri Light" w:cs="Calibri Light"/>
          <w:sz w:val="22"/>
          <w:szCs w:val="22"/>
        </w:rPr>
        <w:t>..........................</w:t>
      </w:r>
      <w:r w:rsidRPr="00EF01D7">
        <w:rPr>
          <w:rFonts w:ascii="Calibri Light" w:hAnsi="Calibri Light" w:cs="Calibri Light"/>
          <w:sz w:val="22"/>
          <w:szCs w:val="22"/>
        </w:rPr>
        <w:t>,</w:t>
      </w:r>
      <w:r w:rsidR="00C5421F" w:rsidRPr="00EF01D7">
        <w:rPr>
          <w:rFonts w:ascii="Calibri Light" w:hAnsi="Calibri Light" w:cs="Calibri Light"/>
          <w:sz w:val="22"/>
          <w:szCs w:val="22"/>
        </w:rPr>
        <w:t xml:space="preserve"> reprezentowan</w:t>
      </w:r>
      <w:r w:rsidRPr="00EF01D7">
        <w:rPr>
          <w:rFonts w:ascii="Calibri Light" w:hAnsi="Calibri Light" w:cs="Calibri Light"/>
          <w:sz w:val="22"/>
          <w:szCs w:val="22"/>
        </w:rPr>
        <w:t>ą</w:t>
      </w:r>
      <w:r w:rsidR="00C5421F" w:rsidRPr="00EF01D7">
        <w:rPr>
          <w:rFonts w:ascii="Calibri Light" w:hAnsi="Calibri Light" w:cs="Calibri Light"/>
          <w:sz w:val="22"/>
          <w:szCs w:val="22"/>
        </w:rPr>
        <w:t xml:space="preserve"> przez</w:t>
      </w:r>
      <w:r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E445AD" w:rsidRPr="00EF01D7">
        <w:rPr>
          <w:rFonts w:ascii="Calibri Light" w:hAnsi="Calibri Light" w:cs="Calibri Light"/>
          <w:sz w:val="22"/>
          <w:szCs w:val="22"/>
        </w:rPr>
        <w:t>.............................</w:t>
      </w:r>
      <w:r w:rsidRPr="00EF01D7">
        <w:rPr>
          <w:rFonts w:ascii="Calibri Light" w:hAnsi="Calibri Light" w:cs="Calibri Light"/>
          <w:sz w:val="22"/>
          <w:szCs w:val="22"/>
        </w:rPr>
        <w:t xml:space="preserve"> – </w:t>
      </w:r>
      <w:r w:rsidR="00606AEB" w:rsidRPr="00EF01D7">
        <w:rPr>
          <w:rFonts w:ascii="Calibri Light" w:hAnsi="Calibri Light" w:cs="Calibri Light"/>
          <w:sz w:val="22"/>
          <w:szCs w:val="22"/>
        </w:rPr>
        <w:t>.....................................</w:t>
      </w:r>
      <w:r w:rsidRPr="00EF01D7">
        <w:rPr>
          <w:rFonts w:ascii="Calibri Light" w:hAnsi="Calibri Light" w:cs="Calibri Light"/>
          <w:sz w:val="22"/>
          <w:szCs w:val="22"/>
        </w:rPr>
        <w:t xml:space="preserve">, przy kontrasygnacie </w:t>
      </w:r>
      <w:r w:rsidR="00E445AD" w:rsidRPr="00EF01D7">
        <w:rPr>
          <w:rFonts w:ascii="Calibri Light" w:hAnsi="Calibri Light" w:cs="Calibri Light"/>
          <w:sz w:val="22"/>
          <w:szCs w:val="22"/>
        </w:rPr>
        <w:t>............................</w:t>
      </w:r>
      <w:r w:rsidRPr="00EF01D7">
        <w:rPr>
          <w:rFonts w:ascii="Calibri Light" w:hAnsi="Calibri Light" w:cs="Calibri Light"/>
          <w:sz w:val="22"/>
          <w:szCs w:val="22"/>
        </w:rPr>
        <w:t xml:space="preserve">– </w:t>
      </w:r>
      <w:r w:rsidR="00E445AD" w:rsidRPr="00EF01D7">
        <w:rPr>
          <w:rFonts w:ascii="Calibri Light" w:hAnsi="Calibri Light" w:cs="Calibri Light"/>
          <w:sz w:val="22"/>
          <w:szCs w:val="22"/>
        </w:rPr>
        <w:t>................................................</w:t>
      </w:r>
      <w:r w:rsidRPr="00EF01D7">
        <w:rPr>
          <w:rFonts w:ascii="Calibri Light" w:hAnsi="Calibri Light" w:cs="Calibri Light"/>
          <w:sz w:val="22"/>
          <w:szCs w:val="22"/>
        </w:rPr>
        <w:t xml:space="preserve">, zwaną </w:t>
      </w:r>
      <w:r w:rsidR="665698DB" w:rsidRPr="00EF01D7">
        <w:rPr>
          <w:rFonts w:ascii="Calibri Light" w:hAnsi="Calibri Light" w:cs="Calibri Light"/>
          <w:sz w:val="22"/>
          <w:szCs w:val="22"/>
        </w:rPr>
        <w:t>dalej Zamawiającym</w:t>
      </w:r>
    </w:p>
    <w:bookmarkEnd w:id="2"/>
    <w:p w14:paraId="7C9AC4D6" w14:textId="77777777" w:rsidR="004F5400" w:rsidRPr="00EF01D7" w:rsidRDefault="004F5400" w:rsidP="003E2854">
      <w:pPr>
        <w:jc w:val="both"/>
        <w:rPr>
          <w:rFonts w:ascii="Calibri Light" w:hAnsi="Calibri Light" w:cs="Calibri Light"/>
          <w:sz w:val="22"/>
          <w:szCs w:val="22"/>
        </w:rPr>
      </w:pPr>
    </w:p>
    <w:p w14:paraId="587E3ADB" w14:textId="77777777" w:rsidR="000D581D" w:rsidRPr="00EF01D7" w:rsidRDefault="000D581D" w:rsidP="003E2854">
      <w:p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a firmą:</w:t>
      </w:r>
    </w:p>
    <w:p w14:paraId="7DA4B9CC" w14:textId="77777777" w:rsidR="0094543E" w:rsidRPr="00EF01D7" w:rsidRDefault="0094543E" w:rsidP="003E2854">
      <w:pPr>
        <w:jc w:val="both"/>
        <w:rPr>
          <w:rFonts w:ascii="Calibri Light" w:hAnsi="Calibri Light" w:cs="Calibri Light"/>
          <w:sz w:val="22"/>
          <w:szCs w:val="22"/>
        </w:rPr>
      </w:pPr>
    </w:p>
    <w:p w14:paraId="3378C9EF" w14:textId="77777777" w:rsidR="000D581D" w:rsidRPr="00EF01D7" w:rsidRDefault="002A6BB0" w:rsidP="003E2854">
      <w:p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zarejestro</w:t>
      </w:r>
      <w:r w:rsidR="00C77F93" w:rsidRPr="00EF01D7">
        <w:rPr>
          <w:rFonts w:ascii="Calibri Light" w:hAnsi="Calibri Light" w:cs="Calibri Light"/>
          <w:sz w:val="22"/>
          <w:szCs w:val="22"/>
        </w:rPr>
        <w:t xml:space="preserve">waną w </w:t>
      </w:r>
      <w:r w:rsidR="0094543E" w:rsidRPr="00EF01D7">
        <w:rPr>
          <w:rFonts w:ascii="Calibri Light" w:hAnsi="Calibri Light" w:cs="Calibri Light"/>
          <w:sz w:val="22"/>
          <w:szCs w:val="22"/>
        </w:rPr>
        <w:t>…………….</w:t>
      </w:r>
      <w:r w:rsidR="00996D7F"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94543E" w:rsidRPr="00EF01D7">
        <w:rPr>
          <w:rFonts w:ascii="Calibri Light" w:hAnsi="Calibri Light" w:cs="Calibri Light"/>
          <w:sz w:val="22"/>
          <w:szCs w:val="22"/>
        </w:rPr>
        <w:t>pod numerem:…………………..</w:t>
      </w:r>
    </w:p>
    <w:p w14:paraId="3EB64955" w14:textId="60B2EE83" w:rsidR="000D581D" w:rsidRPr="00EF01D7" w:rsidRDefault="00C77F93" w:rsidP="0A8592C4">
      <w:p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NIP:</w:t>
      </w:r>
      <w:r w:rsidR="0094543E" w:rsidRPr="00EF01D7">
        <w:rPr>
          <w:rFonts w:ascii="Calibri Light" w:hAnsi="Calibri Light" w:cs="Calibri Light"/>
          <w:sz w:val="22"/>
          <w:szCs w:val="22"/>
        </w:rPr>
        <w:t xml:space="preserve"> ……………………………….</w:t>
      </w:r>
      <w:r w:rsidR="00152AF5" w:rsidRPr="00EF01D7">
        <w:rPr>
          <w:rFonts w:ascii="Calibri Light" w:hAnsi="Calibri Light" w:cs="Calibri Light"/>
          <w:sz w:val="22"/>
          <w:szCs w:val="22"/>
        </w:rPr>
        <w:t xml:space="preserve">, </w:t>
      </w:r>
      <w:r w:rsidR="000D581D" w:rsidRPr="00EF01D7">
        <w:rPr>
          <w:rFonts w:ascii="Calibri Light" w:hAnsi="Calibri Light" w:cs="Calibri Light"/>
          <w:sz w:val="22"/>
          <w:szCs w:val="22"/>
        </w:rPr>
        <w:t>reprezentowaną przez:</w:t>
      </w:r>
      <w:r w:rsidR="00DF5C7C"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94543E" w:rsidRPr="00EF01D7">
        <w:rPr>
          <w:rFonts w:ascii="Calibri Light" w:hAnsi="Calibri Light" w:cs="Calibri Light"/>
          <w:sz w:val="22"/>
          <w:szCs w:val="22"/>
        </w:rPr>
        <w:t>………………………………………….</w:t>
      </w:r>
      <w:r w:rsidR="006428A5" w:rsidRPr="00EF01D7">
        <w:rPr>
          <w:rFonts w:ascii="Calibri Light" w:hAnsi="Calibri Light" w:cs="Calibri Light"/>
          <w:sz w:val="22"/>
          <w:szCs w:val="22"/>
        </w:rPr>
        <w:t xml:space="preserve"> zwaną dalej </w:t>
      </w:r>
      <w:r w:rsidR="046B2C59" w:rsidRPr="00EF01D7">
        <w:rPr>
          <w:rFonts w:ascii="Calibri Light" w:hAnsi="Calibri Light" w:cs="Calibri Light"/>
          <w:sz w:val="22"/>
          <w:szCs w:val="22"/>
        </w:rPr>
        <w:t>Wykonawcą,</w:t>
      </w:r>
    </w:p>
    <w:p w14:paraId="72280E87" w14:textId="77777777" w:rsidR="00E24062" w:rsidRPr="00EF01D7" w:rsidRDefault="00E24062" w:rsidP="003E2854">
      <w:pPr>
        <w:jc w:val="both"/>
        <w:rPr>
          <w:rFonts w:ascii="Calibri Light" w:hAnsi="Calibri Light" w:cs="Calibri Light"/>
          <w:sz w:val="22"/>
          <w:szCs w:val="22"/>
        </w:rPr>
      </w:pPr>
    </w:p>
    <w:p w14:paraId="05C24A48" w14:textId="209B032F" w:rsidR="00DF271F" w:rsidRPr="00EF01D7" w:rsidRDefault="00887892" w:rsidP="00DF271F">
      <w:p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została zawarta umowa następującej treści;</w:t>
      </w:r>
    </w:p>
    <w:p w14:paraId="75D5EAE7" w14:textId="77777777" w:rsidR="007C1504" w:rsidRPr="00EF01D7" w:rsidRDefault="007C1504" w:rsidP="00DF271F">
      <w:pPr>
        <w:jc w:val="both"/>
        <w:rPr>
          <w:rFonts w:ascii="Calibri Light" w:hAnsi="Calibri Light" w:cs="Calibri Light"/>
          <w:sz w:val="22"/>
          <w:szCs w:val="22"/>
        </w:rPr>
      </w:pPr>
    </w:p>
    <w:p w14:paraId="24EA1A3E" w14:textId="1405C330" w:rsidR="0030622E" w:rsidRPr="00EF01D7" w:rsidRDefault="0030622E" w:rsidP="0A8592C4">
      <w:p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Podstawę zawarcia niniejszej Umowy, zwanej dalej „Umową” stanowi udzielenie zamówienia publicznego w trybie </w:t>
      </w:r>
      <w:r w:rsidR="005116C6" w:rsidRPr="00EF01D7">
        <w:rPr>
          <w:rFonts w:ascii="Calibri Light" w:hAnsi="Calibri Light" w:cs="Calibri Light"/>
          <w:sz w:val="22"/>
          <w:szCs w:val="22"/>
        </w:rPr>
        <w:t>podstawowym</w:t>
      </w:r>
      <w:r w:rsidR="00DF5C7C" w:rsidRPr="00EF01D7">
        <w:rPr>
          <w:rFonts w:ascii="Calibri Light" w:hAnsi="Calibri Light" w:cs="Calibri Light"/>
          <w:sz w:val="22"/>
          <w:szCs w:val="22"/>
        </w:rPr>
        <w:t xml:space="preserve"> bez negocjacji</w:t>
      </w:r>
      <w:r w:rsidR="00DC6F4B" w:rsidRPr="00EF01D7">
        <w:rPr>
          <w:rFonts w:ascii="Calibri Light" w:hAnsi="Calibri Light" w:cs="Calibri Light"/>
          <w:sz w:val="22"/>
          <w:szCs w:val="22"/>
        </w:rPr>
        <w:t xml:space="preserve"> na podstawie art. 275 pkt 1 </w:t>
      </w:r>
      <w:r w:rsidRPr="00EF01D7">
        <w:rPr>
          <w:rFonts w:ascii="Calibri Light" w:hAnsi="Calibri Light" w:cs="Calibri Light"/>
          <w:sz w:val="22"/>
          <w:szCs w:val="22"/>
        </w:rPr>
        <w:t>ustawy z dnia 11 września 2019 r. Prawo zamówień publicznych</w:t>
      </w:r>
      <w:r w:rsidR="00DC6F4B" w:rsidRPr="00EF01D7">
        <w:rPr>
          <w:rFonts w:ascii="Calibri Light" w:hAnsi="Calibri Light" w:cs="Calibri Light"/>
          <w:sz w:val="22"/>
          <w:szCs w:val="22"/>
        </w:rPr>
        <w:t xml:space="preserve"> (Dz. U. z 2024 r. poz. 1320</w:t>
      </w:r>
      <w:r w:rsidR="1D83816E" w:rsidRPr="00EF01D7">
        <w:rPr>
          <w:rFonts w:ascii="Calibri Light" w:hAnsi="Calibri Light" w:cs="Calibri Light"/>
          <w:sz w:val="22"/>
          <w:szCs w:val="22"/>
        </w:rPr>
        <w:t xml:space="preserve"> ze zm.</w:t>
      </w:r>
      <w:r w:rsidR="00DC6F4B" w:rsidRPr="00EF01D7">
        <w:rPr>
          <w:rFonts w:ascii="Calibri Light" w:hAnsi="Calibri Light" w:cs="Calibri Light"/>
          <w:sz w:val="22"/>
          <w:szCs w:val="22"/>
        </w:rPr>
        <w:t>)</w:t>
      </w:r>
      <w:r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2D7C74" w:rsidRPr="00EF01D7">
        <w:rPr>
          <w:rFonts w:ascii="Calibri Light" w:hAnsi="Calibri Light" w:cs="Calibri Light"/>
          <w:sz w:val="22"/>
          <w:szCs w:val="22"/>
        </w:rPr>
        <w:t xml:space="preserve">zwaną dalej „ustawą </w:t>
      </w:r>
      <w:proofErr w:type="spellStart"/>
      <w:r w:rsidR="002D7C74" w:rsidRPr="00EF01D7">
        <w:rPr>
          <w:rFonts w:ascii="Calibri Light" w:hAnsi="Calibri Light" w:cs="Calibri Light"/>
          <w:sz w:val="22"/>
          <w:szCs w:val="22"/>
        </w:rPr>
        <w:t>Pzp</w:t>
      </w:r>
      <w:proofErr w:type="spellEnd"/>
      <w:r w:rsidR="002D7C74" w:rsidRPr="00EF01D7">
        <w:rPr>
          <w:rFonts w:ascii="Calibri Light" w:hAnsi="Calibri Light" w:cs="Calibri Light"/>
          <w:sz w:val="22"/>
          <w:szCs w:val="22"/>
        </w:rPr>
        <w:t>”</w:t>
      </w:r>
      <w:r w:rsidRPr="00EF01D7">
        <w:rPr>
          <w:rFonts w:ascii="Calibri Light" w:hAnsi="Calibri Light" w:cs="Calibri Light"/>
          <w:sz w:val="22"/>
          <w:szCs w:val="22"/>
        </w:rPr>
        <w:t>.</w:t>
      </w:r>
    </w:p>
    <w:p w14:paraId="055A5B79" w14:textId="77777777" w:rsidR="009A0686" w:rsidRPr="007F527D" w:rsidRDefault="009A0686" w:rsidP="00DF271F">
      <w:pPr>
        <w:jc w:val="both"/>
        <w:rPr>
          <w:rFonts w:ascii="Calibri Light" w:hAnsi="Calibri Light" w:cs="Calibri Light"/>
          <w:iCs/>
          <w:sz w:val="20"/>
        </w:rPr>
      </w:pPr>
    </w:p>
    <w:p w14:paraId="09A85BBD" w14:textId="77777777" w:rsidR="00E24062" w:rsidRPr="00C878E4" w:rsidRDefault="00E24062" w:rsidP="005B490C">
      <w:pPr>
        <w:pStyle w:val="Akapitzlist"/>
        <w:widowControl w:val="0"/>
        <w:numPr>
          <w:ilvl w:val="0"/>
          <w:numId w:val="11"/>
        </w:numPr>
        <w:spacing w:before="240" w:after="60"/>
        <w:ind w:left="0" w:firstLine="0"/>
        <w:jc w:val="center"/>
        <w:rPr>
          <w:rFonts w:ascii="Calibri Light" w:hAnsi="Calibri Light" w:cs="Calibri Light"/>
          <w:b/>
          <w:bCs/>
        </w:rPr>
      </w:pPr>
    </w:p>
    <w:p w14:paraId="1AD42240" w14:textId="77777777" w:rsidR="0087243F" w:rsidRPr="00C878E4" w:rsidRDefault="0087243F" w:rsidP="00CB006D">
      <w:pPr>
        <w:tabs>
          <w:tab w:val="left" w:pos="2835"/>
          <w:tab w:val="left" w:pos="2977"/>
        </w:tabs>
        <w:spacing w:after="120"/>
        <w:ind w:left="74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Przedmiot umowy</w:t>
      </w:r>
    </w:p>
    <w:p w14:paraId="560501A6" w14:textId="4B935291" w:rsidR="003474C5" w:rsidRPr="00EF01D7" w:rsidRDefault="00D85CC9" w:rsidP="00E755B5">
      <w:pPr>
        <w:numPr>
          <w:ilvl w:val="0"/>
          <w:numId w:val="3"/>
        </w:numPr>
        <w:spacing w:after="120"/>
        <w:ind w:left="357" w:hanging="357"/>
        <w:jc w:val="both"/>
        <w:rPr>
          <w:rFonts w:ascii="Calibri Light" w:hAnsi="Calibri Light" w:cs="Calibri Light"/>
          <w:sz w:val="22"/>
          <w:szCs w:val="22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Zamawiający </w:t>
      </w:r>
      <w:r w:rsidR="73FD7E41" w:rsidRPr="00EF01D7">
        <w:rPr>
          <w:rFonts w:ascii="Calibri Light" w:hAnsi="Calibri Light" w:cs="Calibri Light"/>
          <w:sz w:val="22"/>
          <w:szCs w:val="22"/>
          <w:lang w:eastAsia="ar-SA"/>
        </w:rPr>
        <w:t>oświadcza,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że w wyniku przeprowadzonego postępowania o zamówienie publiczne w trybie </w:t>
      </w:r>
      <w:r w:rsidR="00484BF5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podstawowym bez negocjacji 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nr </w:t>
      </w:r>
      <w:r w:rsidR="01671034" w:rsidRPr="00EF01D7">
        <w:rPr>
          <w:rFonts w:ascii="Calibri Light" w:hAnsi="Calibri Light" w:cs="Calibri Light"/>
          <w:sz w:val="22"/>
          <w:szCs w:val="22"/>
          <w:lang w:eastAsia="ar-SA"/>
        </w:rPr>
        <w:t>OG.</w:t>
      </w:r>
      <w:r w:rsidR="00DC6F4B" w:rsidRPr="00EF01D7">
        <w:rPr>
          <w:rFonts w:ascii="Calibri Light" w:hAnsi="Calibri Light" w:cs="Calibri Light"/>
          <w:sz w:val="22"/>
          <w:szCs w:val="22"/>
          <w:lang w:eastAsia="ar-SA"/>
        </w:rPr>
        <w:t>271.</w:t>
      </w:r>
      <w:r w:rsidR="00DA2732" w:rsidRPr="00EF01D7">
        <w:rPr>
          <w:rFonts w:ascii="Calibri Light" w:hAnsi="Calibri Light" w:cs="Calibri Light"/>
          <w:sz w:val="22"/>
          <w:szCs w:val="22"/>
          <w:lang w:eastAsia="ar-SA"/>
        </w:rPr>
        <w:t>1</w:t>
      </w:r>
      <w:r w:rsidR="00DC6F4B" w:rsidRPr="00EF01D7">
        <w:rPr>
          <w:rFonts w:ascii="Calibri Light" w:hAnsi="Calibri Light" w:cs="Calibri Light"/>
          <w:sz w:val="22"/>
          <w:szCs w:val="22"/>
          <w:lang w:eastAsia="ar-SA"/>
        </w:rPr>
        <w:t>.202</w:t>
      </w:r>
      <w:r w:rsidR="00DA2732" w:rsidRPr="00EF01D7">
        <w:rPr>
          <w:rFonts w:ascii="Calibri Light" w:hAnsi="Calibri Light" w:cs="Calibri Light"/>
          <w:sz w:val="22"/>
          <w:szCs w:val="22"/>
          <w:lang w:eastAsia="ar-SA"/>
        </w:rPr>
        <w:t>6</w:t>
      </w:r>
      <w:r w:rsidR="00DC6F4B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="00887892" w:rsidRPr="00EF01D7">
        <w:rPr>
          <w:rFonts w:ascii="Calibri Light" w:hAnsi="Calibri Light" w:cs="Calibri Light"/>
          <w:sz w:val="22"/>
          <w:szCs w:val="22"/>
          <w:lang w:eastAsia="ar-SA"/>
        </w:rPr>
        <w:t>pn. „</w:t>
      </w:r>
      <w:r w:rsidR="00244685" w:rsidRPr="00EF01D7">
        <w:rPr>
          <w:rFonts w:ascii="Calibri Light" w:hAnsi="Calibri Light" w:cs="Calibri Light"/>
          <w:sz w:val="22"/>
          <w:szCs w:val="22"/>
          <w:lang w:eastAsia="ar-SA"/>
        </w:rPr>
        <w:t>Usuwanie Barszczu Sosnowskiego z terenu Gminy</w:t>
      </w:r>
      <w:r w:rsidR="00DB2FDD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Łodygowice w 2026 r.</w:t>
      </w:r>
      <w:r w:rsidR="00887892" w:rsidRPr="00EF01D7">
        <w:rPr>
          <w:rFonts w:ascii="Calibri Light" w:hAnsi="Calibri Light" w:cs="Calibri Light"/>
          <w:sz w:val="22"/>
          <w:szCs w:val="22"/>
          <w:lang w:eastAsia="ar-SA"/>
        </w:rPr>
        <w:t>”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</w:rPr>
        <w:t xml:space="preserve">przyjął do realizacji ofertę Wykonawcy 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>i przekazuje Wykonawcy do realizacji zamówienie</w:t>
      </w:r>
      <w:r w:rsidR="00DF5C7C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będące przedmiotem postępowania.</w:t>
      </w:r>
    </w:p>
    <w:p w14:paraId="6BC83E42" w14:textId="77777777" w:rsidR="00DE1C34" w:rsidRPr="00EF01D7" w:rsidRDefault="00806E62" w:rsidP="00DE1C34">
      <w:pPr>
        <w:numPr>
          <w:ilvl w:val="0"/>
          <w:numId w:val="3"/>
        </w:numPr>
        <w:spacing w:after="120"/>
        <w:jc w:val="both"/>
        <w:rPr>
          <w:rFonts w:ascii="Calibri Light" w:hAnsi="Calibri Light" w:cs="Calibri Light"/>
          <w:sz w:val="22"/>
          <w:szCs w:val="22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lang w:eastAsia="ar-SA"/>
        </w:rPr>
        <w:t>Przedmiot umowy obejmuje</w:t>
      </w:r>
      <w:r w:rsidR="005136D2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swoim zakresem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>:</w:t>
      </w:r>
      <w:r w:rsidR="00DE1C34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</w:p>
    <w:p w14:paraId="1489A436" w14:textId="77777777" w:rsidR="00D863E5" w:rsidRPr="00EF01D7" w:rsidRDefault="00DE1C34" w:rsidP="004C3ECF">
      <w:pPr>
        <w:pStyle w:val="Akapitzlist"/>
        <w:numPr>
          <w:ilvl w:val="1"/>
          <w:numId w:val="24"/>
        </w:numPr>
        <w:spacing w:after="120"/>
        <w:jc w:val="both"/>
        <w:rPr>
          <w:rFonts w:ascii="Calibri Light" w:hAnsi="Calibri Light" w:cs="Calibri Light"/>
          <w:sz w:val="22"/>
          <w:szCs w:val="22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lang w:eastAsia="ar-SA"/>
        </w:rPr>
        <w:t>wykonani</w:t>
      </w:r>
      <w:r w:rsidR="00E85F0C" w:rsidRPr="00EF01D7">
        <w:rPr>
          <w:rFonts w:ascii="Calibri Light" w:hAnsi="Calibri Light" w:cs="Calibri Light"/>
          <w:sz w:val="22"/>
          <w:szCs w:val="22"/>
          <w:lang w:eastAsia="ar-SA"/>
        </w:rPr>
        <w:t>e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usług</w:t>
      </w:r>
      <w:r w:rsidR="00E85F0C" w:rsidRPr="00EF01D7">
        <w:rPr>
          <w:rFonts w:ascii="Calibri Light" w:hAnsi="Calibri Light" w:cs="Calibri Light"/>
          <w:sz w:val="22"/>
          <w:szCs w:val="22"/>
          <w:lang w:eastAsia="ar-SA"/>
        </w:rPr>
        <w:t>i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zwalczania Barszczu Sosnowskiego na wybranych terenach jego występowania w Gminie Łodygowice w ramach </w:t>
      </w:r>
      <w:r w:rsidR="00E0761A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zamówienia 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>pn.: „Usuwanie barszczu Sosnowskiego z terenu Gminy Łodygowice w 20</w:t>
      </w:r>
      <w:r w:rsidR="00E0761A" w:rsidRPr="00EF01D7">
        <w:rPr>
          <w:rFonts w:ascii="Calibri Light" w:hAnsi="Calibri Light" w:cs="Calibri Light"/>
          <w:sz w:val="22"/>
          <w:szCs w:val="22"/>
          <w:lang w:eastAsia="ar-SA"/>
        </w:rPr>
        <w:t>26</w:t>
      </w: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r</w:t>
      </w:r>
      <w:r w:rsidR="008A5779" w:rsidRPr="00EF01D7">
        <w:rPr>
          <w:rFonts w:ascii="Calibri Light" w:hAnsi="Calibri Light" w:cs="Calibri Light"/>
          <w:sz w:val="22"/>
          <w:szCs w:val="22"/>
          <w:lang w:eastAsia="ar-SA"/>
        </w:rPr>
        <w:t>”</w:t>
      </w:r>
      <w:r w:rsidR="00425E4F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="0046193A" w:rsidRPr="00EF01D7">
        <w:rPr>
          <w:rFonts w:ascii="Calibri Light" w:hAnsi="Calibri Light" w:cs="Calibri Light"/>
          <w:sz w:val="22"/>
          <w:szCs w:val="22"/>
          <w:lang w:eastAsia="ar-SA"/>
        </w:rPr>
        <w:t>w ramach projektu „Ochrona i regeneracja obszarów cennych przyrodniczo wraz z działaniami edukacyjnymi na obszarze Aglomeracji Beskidzkiej– etap 1”</w:t>
      </w:r>
    </w:p>
    <w:p w14:paraId="6D3EFBCB" w14:textId="1916A376" w:rsidR="00806E62" w:rsidRPr="00EF01D7" w:rsidRDefault="00DE1C34" w:rsidP="004C3ECF">
      <w:pPr>
        <w:pStyle w:val="Akapitzlist"/>
        <w:numPr>
          <w:ilvl w:val="1"/>
          <w:numId w:val="24"/>
        </w:numPr>
        <w:spacing w:after="120"/>
        <w:jc w:val="both"/>
        <w:rPr>
          <w:rFonts w:ascii="Calibri Light" w:hAnsi="Calibri Light" w:cs="Calibri Light"/>
          <w:sz w:val="22"/>
          <w:szCs w:val="22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lang w:eastAsia="ar-SA"/>
        </w:rPr>
        <w:t>Wykonawca oświadcza, że posiada stosowne uprawnienia i kwalifikacje oraz jest odpowiednio, profesjonalnie przygotowany do zrealizowania niniejszej Umowy oraz posiada stosowne doświadczenie w zakresie świadczenia usług objętych niniejszą Umową</w:t>
      </w:r>
    </w:p>
    <w:p w14:paraId="2C5A26C7" w14:textId="50F55526" w:rsidR="004003D7" w:rsidRPr="00EF01D7" w:rsidRDefault="00887892" w:rsidP="00A02D37">
      <w:pPr>
        <w:numPr>
          <w:ilvl w:val="0"/>
          <w:numId w:val="3"/>
        </w:numPr>
        <w:spacing w:after="120"/>
        <w:ind w:left="357" w:hanging="357"/>
        <w:jc w:val="both"/>
        <w:rPr>
          <w:rFonts w:ascii="Calibri Light" w:hAnsi="Calibri Light" w:cs="Calibri Light"/>
          <w:sz w:val="22"/>
          <w:szCs w:val="22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Wykonawca zobowiązuje się wykonać przedmiot umowy zgodnie z SWZ i załącznikami m.in.: Opisem Przedmiotu Zamówienia oraz ofertą Wykonawcy, </w:t>
      </w:r>
      <w:r w:rsidR="00845F14" w:rsidRPr="00EF01D7">
        <w:rPr>
          <w:rFonts w:ascii="Calibri Light" w:hAnsi="Calibri Light" w:cs="Calibri Light"/>
          <w:sz w:val="22"/>
          <w:szCs w:val="22"/>
          <w:lang w:eastAsia="ar-SA"/>
        </w:rPr>
        <w:t>stanowią</w:t>
      </w:r>
      <w:r w:rsidR="00F35F7A" w:rsidRPr="00EF01D7">
        <w:rPr>
          <w:rFonts w:ascii="Calibri Light" w:hAnsi="Calibri Light" w:cs="Calibri Light"/>
          <w:sz w:val="22"/>
          <w:szCs w:val="22"/>
          <w:lang w:eastAsia="ar-SA"/>
        </w:rPr>
        <w:t>cymi</w:t>
      </w:r>
      <w:r w:rsidR="00845F14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integralną część umowy.</w:t>
      </w:r>
    </w:p>
    <w:p w14:paraId="27350FA6" w14:textId="77777777" w:rsidR="000D581D" w:rsidRPr="00C878E4" w:rsidRDefault="000D581D" w:rsidP="005B490C">
      <w:pPr>
        <w:pStyle w:val="Akapitzlist"/>
        <w:widowControl w:val="0"/>
        <w:numPr>
          <w:ilvl w:val="0"/>
          <w:numId w:val="11"/>
        </w:numPr>
        <w:spacing w:before="240" w:after="60"/>
        <w:ind w:left="0" w:firstLine="0"/>
        <w:jc w:val="center"/>
        <w:rPr>
          <w:rFonts w:ascii="Calibri Light" w:hAnsi="Calibri Light" w:cs="Calibri Light"/>
          <w:b/>
          <w:bCs/>
        </w:rPr>
      </w:pPr>
    </w:p>
    <w:p w14:paraId="14B681DF" w14:textId="77777777" w:rsidR="004A1160" w:rsidRPr="00C878E4" w:rsidRDefault="00FB179E" w:rsidP="00CB006D">
      <w:pPr>
        <w:tabs>
          <w:tab w:val="left" w:pos="2835"/>
          <w:tab w:val="left" w:pos="2977"/>
        </w:tabs>
        <w:spacing w:after="120"/>
        <w:ind w:left="74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Termin wykonania umow</w:t>
      </w:r>
      <w:r w:rsidR="00EE48DA" w:rsidRPr="00C878E4">
        <w:rPr>
          <w:rFonts w:ascii="Calibri Light" w:hAnsi="Calibri Light" w:cs="Calibri Light"/>
          <w:b/>
          <w:bCs/>
          <w:szCs w:val="24"/>
        </w:rPr>
        <w:t>y</w:t>
      </w:r>
      <w:r w:rsidR="001F1144" w:rsidRPr="00C878E4">
        <w:rPr>
          <w:rFonts w:ascii="Calibri Light" w:hAnsi="Calibri Light" w:cs="Calibri Light"/>
          <w:b/>
          <w:bCs/>
          <w:szCs w:val="24"/>
        </w:rPr>
        <w:t xml:space="preserve"> </w:t>
      </w:r>
    </w:p>
    <w:p w14:paraId="7B62E1EB" w14:textId="6E94E0AB" w:rsidR="00152795" w:rsidRPr="00EF01D7" w:rsidRDefault="00C7268E" w:rsidP="00921A82">
      <w:pPr>
        <w:numPr>
          <w:ilvl w:val="0"/>
          <w:numId w:val="4"/>
        </w:numPr>
        <w:spacing w:before="60" w:after="60"/>
        <w:jc w:val="both"/>
        <w:rPr>
          <w:rFonts w:ascii="Calibri Light" w:hAnsi="Calibri Light" w:cs="Calibri Light"/>
          <w:sz w:val="22"/>
          <w:szCs w:val="22"/>
          <w:u w:color="4F81BD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Przedmiot zamówienia należy wykonać w </w:t>
      </w:r>
      <w:r w:rsidR="00457FCB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 terminie </w:t>
      </w:r>
      <w:r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od dnia zawarcia umowy</w:t>
      </w:r>
      <w:r w:rsidR="00921A82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 </w:t>
      </w:r>
      <w:r w:rsid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do dnia 30.09.2026 r. </w:t>
      </w:r>
      <w:r w:rsidR="00921A82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z uwzględnieniem terminów pośrednich (</w:t>
      </w:r>
      <w:r w:rsidR="006874F7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4</w:t>
      </w:r>
      <w:r w:rsidR="00921A82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 etapy)</w:t>
      </w:r>
      <w:r w:rsidR="006874F7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:</w:t>
      </w:r>
    </w:p>
    <w:p w14:paraId="5A7F0A22" w14:textId="67E9789F" w:rsidR="00921A82" w:rsidRPr="00EF01D7" w:rsidRDefault="00921A82" w:rsidP="00921A82">
      <w:pPr>
        <w:spacing w:before="60" w:after="60"/>
        <w:ind w:left="360"/>
        <w:jc w:val="both"/>
        <w:rPr>
          <w:rFonts w:ascii="Calibri Light" w:hAnsi="Calibri Light" w:cs="Calibri Light"/>
          <w:sz w:val="22"/>
          <w:szCs w:val="22"/>
          <w:u w:color="4F81BD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- etap I: </w:t>
      </w:r>
      <w:r w:rsidR="004E455C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w terminie </w:t>
      </w:r>
      <w:r w:rsid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do </w:t>
      </w:r>
      <w:r w:rsidR="006874F7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15.05.2026 r.</w:t>
      </w:r>
    </w:p>
    <w:p w14:paraId="565532E9" w14:textId="1ABFD6D0" w:rsidR="00921A82" w:rsidRPr="00EF01D7" w:rsidRDefault="00921A82" w:rsidP="00921A82">
      <w:pPr>
        <w:spacing w:before="60" w:after="60"/>
        <w:ind w:left="360"/>
        <w:jc w:val="both"/>
        <w:rPr>
          <w:rFonts w:ascii="Calibri Light" w:hAnsi="Calibri Light" w:cs="Calibri Light"/>
          <w:sz w:val="22"/>
          <w:szCs w:val="22"/>
          <w:u w:color="4F81BD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-etap II:</w:t>
      </w:r>
      <w:r w:rsidR="006874F7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 w terminie do 30.06.2026 r.</w:t>
      </w:r>
    </w:p>
    <w:p w14:paraId="6DC5BBF5" w14:textId="3546D9A5" w:rsidR="00921A82" w:rsidRPr="00EF01D7" w:rsidRDefault="00921A82" w:rsidP="00921A82">
      <w:pPr>
        <w:spacing w:before="60" w:after="60"/>
        <w:ind w:left="360"/>
        <w:jc w:val="both"/>
        <w:rPr>
          <w:rFonts w:ascii="Calibri Light" w:hAnsi="Calibri Light" w:cs="Calibri Light"/>
          <w:sz w:val="22"/>
          <w:szCs w:val="22"/>
          <w:u w:color="4F81BD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lastRenderedPageBreak/>
        <w:t>-etap III</w:t>
      </w:r>
      <w:r w:rsidR="006874F7"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: w terminie do 31.08.2026 r.</w:t>
      </w:r>
    </w:p>
    <w:p w14:paraId="16DA226D" w14:textId="077EC1C5" w:rsidR="006874F7" w:rsidRPr="00EF01D7" w:rsidRDefault="006874F7" w:rsidP="00921A82">
      <w:pPr>
        <w:spacing w:before="60" w:after="60"/>
        <w:ind w:left="360"/>
        <w:jc w:val="both"/>
        <w:rPr>
          <w:rFonts w:ascii="Calibri Light" w:hAnsi="Calibri Light" w:cs="Calibri Light"/>
          <w:sz w:val="22"/>
          <w:szCs w:val="22"/>
          <w:u w:color="4F81BD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 xml:space="preserve">- etap IV: w terminie </w:t>
      </w:r>
      <w:r w:rsidR="00EF01D7">
        <w:rPr>
          <w:rFonts w:ascii="Calibri Light" w:hAnsi="Calibri Light" w:cs="Calibri Light"/>
          <w:sz w:val="22"/>
          <w:szCs w:val="22"/>
          <w:u w:color="4F81BD"/>
          <w:lang w:eastAsia="ar-SA"/>
        </w:rPr>
        <w:t>do 30.09.2026 r.</w:t>
      </w:r>
    </w:p>
    <w:p w14:paraId="14D3C574" w14:textId="2626A09D" w:rsidR="000F622D" w:rsidRPr="00EF01D7" w:rsidRDefault="00FB6FD0" w:rsidP="00EC643B">
      <w:pPr>
        <w:pStyle w:val="Akapitzlist"/>
        <w:numPr>
          <w:ilvl w:val="0"/>
          <w:numId w:val="4"/>
        </w:numPr>
        <w:spacing w:before="60" w:after="60"/>
        <w:jc w:val="both"/>
        <w:rPr>
          <w:rFonts w:ascii="Calibri Light" w:hAnsi="Calibri Light" w:cs="Calibri Light"/>
          <w:sz w:val="22"/>
          <w:szCs w:val="22"/>
          <w:u w:color="4F81BD"/>
          <w:lang w:eastAsia="ar-SA"/>
        </w:rPr>
      </w:pPr>
      <w:r w:rsidRPr="00EF01D7">
        <w:rPr>
          <w:rFonts w:ascii="Calibri Light" w:hAnsi="Calibri Light" w:cs="Calibri Light"/>
          <w:sz w:val="22"/>
          <w:szCs w:val="22"/>
          <w:lang w:eastAsia="ar-SA"/>
        </w:rPr>
        <w:t>Za termin wykonania przedmiotu zamówienia uważa się datę podpisania protokołu odbioru</w:t>
      </w:r>
      <w:r w:rsidR="00921A82" w:rsidRPr="00EF01D7">
        <w:rPr>
          <w:rFonts w:ascii="Calibri Light" w:hAnsi="Calibri Light" w:cs="Calibri Light"/>
          <w:sz w:val="22"/>
          <w:szCs w:val="22"/>
          <w:lang w:eastAsia="ar-SA"/>
        </w:rPr>
        <w:t xml:space="preserve"> końcowego (realizacja etapu ).</w:t>
      </w:r>
    </w:p>
    <w:p w14:paraId="6701827B" w14:textId="77777777" w:rsidR="000D581D" w:rsidRPr="00C878E4" w:rsidRDefault="000D581D" w:rsidP="005B490C">
      <w:pPr>
        <w:pStyle w:val="Akapitzlist"/>
        <w:widowControl w:val="0"/>
        <w:numPr>
          <w:ilvl w:val="0"/>
          <w:numId w:val="11"/>
        </w:numPr>
        <w:spacing w:before="240" w:after="60"/>
        <w:ind w:left="0" w:firstLine="0"/>
        <w:jc w:val="center"/>
        <w:rPr>
          <w:rFonts w:ascii="Calibri Light" w:hAnsi="Calibri Light" w:cs="Calibri Light"/>
          <w:b/>
          <w:bCs/>
        </w:rPr>
      </w:pPr>
    </w:p>
    <w:p w14:paraId="3FF79734" w14:textId="77777777" w:rsidR="00E24062" w:rsidRPr="00C878E4" w:rsidRDefault="0087243F" w:rsidP="00CB006D">
      <w:pPr>
        <w:tabs>
          <w:tab w:val="left" w:pos="2835"/>
          <w:tab w:val="left" w:pos="2977"/>
        </w:tabs>
        <w:spacing w:after="120"/>
        <w:ind w:left="74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Nadzór nad reali</w:t>
      </w:r>
      <w:r w:rsidR="00FB179E" w:rsidRPr="00C878E4">
        <w:rPr>
          <w:rFonts w:ascii="Calibri Light" w:hAnsi="Calibri Light" w:cs="Calibri Light"/>
          <w:b/>
          <w:bCs/>
          <w:szCs w:val="24"/>
        </w:rPr>
        <w:t xml:space="preserve">zacją umowy </w:t>
      </w:r>
    </w:p>
    <w:p w14:paraId="18707CA9" w14:textId="05F8D3A1" w:rsidR="00C823C5" w:rsidRPr="00EF01D7" w:rsidRDefault="000D581D" w:rsidP="005B490C">
      <w:pPr>
        <w:numPr>
          <w:ilvl w:val="0"/>
          <w:numId w:val="2"/>
        </w:numPr>
        <w:tabs>
          <w:tab w:val="clear" w:pos="512"/>
        </w:tabs>
        <w:spacing w:before="60" w:after="60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Nadzór nad realizacją postanowień umowy ze strony  </w:t>
      </w:r>
      <w:r w:rsidR="00C5421F" w:rsidRPr="00EF01D7">
        <w:rPr>
          <w:rFonts w:ascii="Calibri Light" w:hAnsi="Calibri Light" w:cs="Calibri Light"/>
          <w:sz w:val="22"/>
          <w:szCs w:val="22"/>
        </w:rPr>
        <w:t>Zamawiającego</w:t>
      </w:r>
      <w:r w:rsidRPr="00EF01D7">
        <w:rPr>
          <w:rFonts w:ascii="Calibri Light" w:hAnsi="Calibri Light" w:cs="Calibri Light"/>
          <w:sz w:val="22"/>
          <w:szCs w:val="22"/>
        </w:rPr>
        <w:t xml:space="preserve"> prowadził będzie:</w:t>
      </w:r>
      <w:r w:rsidR="0066759B" w:rsidRPr="00EF01D7">
        <w:rPr>
          <w:rFonts w:ascii="Calibri Light" w:hAnsi="Calibri Light" w:cs="Calibri Light"/>
          <w:sz w:val="22"/>
          <w:szCs w:val="22"/>
        </w:rPr>
        <w:t xml:space="preserve"> </w:t>
      </w:r>
    </w:p>
    <w:p w14:paraId="2E6B1FE9" w14:textId="52ED311D" w:rsidR="00C823C5" w:rsidRPr="00EF01D7" w:rsidRDefault="00CC5DC0" w:rsidP="00152AF5">
      <w:pPr>
        <w:spacing w:before="60" w:after="60"/>
        <w:ind w:left="426"/>
        <w:jc w:val="both"/>
        <w:rPr>
          <w:rFonts w:ascii="Calibri Light" w:hAnsi="Calibri Light" w:cs="Calibri Light"/>
          <w:sz w:val="22"/>
          <w:szCs w:val="22"/>
          <w:u w:val="single"/>
        </w:rPr>
      </w:pPr>
      <w:r w:rsidRPr="00EF01D7">
        <w:rPr>
          <w:rFonts w:ascii="Calibri Light" w:hAnsi="Calibri Light" w:cs="Calibri Light"/>
          <w:sz w:val="22"/>
          <w:szCs w:val="22"/>
        </w:rPr>
        <w:t>……………………………………….</w:t>
      </w:r>
      <w:r w:rsidR="00C823C5" w:rsidRPr="00EF01D7">
        <w:rPr>
          <w:rFonts w:ascii="Calibri Light" w:hAnsi="Calibri Light" w:cs="Calibri Light"/>
          <w:sz w:val="22"/>
          <w:szCs w:val="22"/>
        </w:rPr>
        <w:t xml:space="preserve">, tel. </w:t>
      </w:r>
      <w:r w:rsidRPr="00EF01D7">
        <w:rPr>
          <w:rFonts w:ascii="Calibri Light" w:hAnsi="Calibri Light" w:cs="Calibri Light"/>
          <w:sz w:val="22"/>
          <w:szCs w:val="22"/>
        </w:rPr>
        <w:t>………………..</w:t>
      </w:r>
      <w:r w:rsidR="00C823C5" w:rsidRPr="00EF01D7">
        <w:rPr>
          <w:rFonts w:ascii="Calibri Light" w:hAnsi="Calibri Light" w:cs="Calibri Light"/>
          <w:sz w:val="22"/>
          <w:szCs w:val="22"/>
        </w:rPr>
        <w:t>. email: ………………………</w:t>
      </w:r>
      <w:r w:rsidR="00C823C5" w:rsidRPr="00EF01D7">
        <w:rPr>
          <w:rFonts w:ascii="Calibri Light" w:hAnsi="Calibri Light" w:cs="Calibri Light"/>
          <w:sz w:val="22"/>
          <w:szCs w:val="22"/>
        </w:rPr>
        <w:tab/>
        <w:t xml:space="preserve">– </w:t>
      </w:r>
      <w:r w:rsidR="00116634" w:rsidRPr="00EF01D7">
        <w:rPr>
          <w:rFonts w:ascii="Calibri Light" w:hAnsi="Calibri Light" w:cs="Calibri Light"/>
          <w:sz w:val="22"/>
          <w:szCs w:val="22"/>
        </w:rPr>
        <w:t>przedstawiciel Zamawiającego</w:t>
      </w:r>
      <w:r w:rsidR="00C823C5" w:rsidRPr="00EF01D7">
        <w:rPr>
          <w:rFonts w:ascii="Calibri Light" w:hAnsi="Calibri Light" w:cs="Calibri Light"/>
          <w:sz w:val="22"/>
          <w:szCs w:val="22"/>
        </w:rPr>
        <w:t xml:space="preserve">. </w:t>
      </w:r>
    </w:p>
    <w:p w14:paraId="5EB3F02E" w14:textId="77777777" w:rsidR="00C823C5" w:rsidRPr="00EF01D7" w:rsidRDefault="00C823C5" w:rsidP="005B490C">
      <w:pPr>
        <w:numPr>
          <w:ilvl w:val="0"/>
          <w:numId w:val="2"/>
        </w:numPr>
        <w:tabs>
          <w:tab w:val="clear" w:pos="512"/>
        </w:tabs>
        <w:spacing w:before="60" w:after="60"/>
        <w:ind w:left="426"/>
        <w:jc w:val="both"/>
        <w:rPr>
          <w:rFonts w:ascii="Calibri Light" w:hAnsi="Calibri Light" w:cs="Calibri Light"/>
          <w:sz w:val="22"/>
          <w:szCs w:val="22"/>
          <w:u w:val="single"/>
        </w:rPr>
      </w:pPr>
      <w:r w:rsidRPr="00EF01D7">
        <w:rPr>
          <w:rFonts w:ascii="Calibri Light" w:hAnsi="Calibri Light" w:cs="Calibri Light"/>
          <w:sz w:val="22"/>
          <w:szCs w:val="22"/>
        </w:rPr>
        <w:t>Przedstawicielem Wykonawcy w zakresie realizacji umowy będzie:</w:t>
      </w:r>
    </w:p>
    <w:p w14:paraId="3811F9F1" w14:textId="5805F483" w:rsidR="00C823C5" w:rsidRPr="00EF01D7" w:rsidRDefault="00152AF5" w:rsidP="00152AF5">
      <w:pPr>
        <w:spacing w:before="120" w:after="60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.</w:t>
      </w:r>
      <w:r w:rsidR="00C823C5" w:rsidRPr="00EF01D7">
        <w:rPr>
          <w:rFonts w:ascii="Calibri Light" w:hAnsi="Calibri Light" w:cs="Calibri Light"/>
          <w:sz w:val="22"/>
          <w:szCs w:val="22"/>
        </w:rPr>
        <w:t>……………………………………..,  tel. ………</w:t>
      </w:r>
      <w:r w:rsidRPr="00EF01D7">
        <w:rPr>
          <w:rFonts w:ascii="Calibri Light" w:hAnsi="Calibri Light" w:cs="Calibri Light"/>
          <w:sz w:val="22"/>
          <w:szCs w:val="22"/>
        </w:rPr>
        <w:t>……..</w:t>
      </w:r>
      <w:r w:rsidR="00C823C5" w:rsidRPr="00EF01D7">
        <w:rPr>
          <w:rFonts w:ascii="Calibri Light" w:hAnsi="Calibri Light" w:cs="Calibri Light"/>
          <w:sz w:val="22"/>
          <w:szCs w:val="22"/>
        </w:rPr>
        <w:t xml:space="preserve">…. email: ………..……………… – </w:t>
      </w:r>
      <w:r w:rsidR="00116634" w:rsidRPr="00EF01D7">
        <w:rPr>
          <w:rFonts w:ascii="Calibri Light" w:hAnsi="Calibri Light" w:cs="Calibri Light"/>
          <w:sz w:val="22"/>
          <w:szCs w:val="22"/>
        </w:rPr>
        <w:t>przedstawiciel Wykonawcy</w:t>
      </w:r>
      <w:r w:rsidR="00C823C5" w:rsidRPr="00EF01D7">
        <w:rPr>
          <w:rFonts w:ascii="Calibri Light" w:hAnsi="Calibri Light" w:cs="Calibri Light"/>
          <w:sz w:val="22"/>
          <w:szCs w:val="22"/>
        </w:rPr>
        <w:t>.</w:t>
      </w:r>
    </w:p>
    <w:p w14:paraId="214ADEE1" w14:textId="35B097B4" w:rsidR="00437167" w:rsidRPr="00EF01D7" w:rsidRDefault="001D0B78" w:rsidP="005B490C">
      <w:pPr>
        <w:numPr>
          <w:ilvl w:val="0"/>
          <w:numId w:val="2"/>
        </w:numPr>
        <w:tabs>
          <w:tab w:val="clear" w:pos="512"/>
        </w:tabs>
        <w:spacing w:before="60" w:after="60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</w:t>
      </w:r>
      <w:r w:rsidR="00437167" w:rsidRPr="00EF01D7">
        <w:rPr>
          <w:rFonts w:ascii="Calibri Light" w:hAnsi="Calibri Light" w:cs="Calibri Light"/>
          <w:sz w:val="22"/>
          <w:szCs w:val="22"/>
        </w:rPr>
        <w:t xml:space="preserve"> może dokonać zmiany swojego przedstawiciela, zawiadamiając o tym </w:t>
      </w:r>
      <w:r w:rsidRPr="00EF01D7">
        <w:rPr>
          <w:rFonts w:ascii="Calibri Light" w:hAnsi="Calibri Light" w:cs="Calibri Light"/>
          <w:sz w:val="22"/>
          <w:szCs w:val="22"/>
        </w:rPr>
        <w:t>Zamawiającego</w:t>
      </w:r>
      <w:r w:rsidR="00437167" w:rsidRPr="00EF01D7">
        <w:rPr>
          <w:rFonts w:ascii="Calibri Light" w:hAnsi="Calibri Light" w:cs="Calibri Light"/>
          <w:sz w:val="22"/>
          <w:szCs w:val="22"/>
        </w:rPr>
        <w:t xml:space="preserve"> na piśmie. Zmiana jest skuteczna od chwili doręczenia </w:t>
      </w:r>
      <w:r w:rsidRPr="00EF01D7">
        <w:rPr>
          <w:rFonts w:ascii="Calibri Light" w:hAnsi="Calibri Light" w:cs="Calibri Light"/>
          <w:sz w:val="22"/>
          <w:szCs w:val="22"/>
        </w:rPr>
        <w:t>przedstawicielowi Zamawiającemu</w:t>
      </w:r>
      <w:r w:rsidR="00437167" w:rsidRPr="00EF01D7">
        <w:rPr>
          <w:rFonts w:ascii="Calibri Light" w:hAnsi="Calibri Light" w:cs="Calibri Light"/>
          <w:sz w:val="22"/>
          <w:szCs w:val="22"/>
        </w:rPr>
        <w:t xml:space="preserve"> informacji o zmianie i nie stanowi zmiany Umowy. </w:t>
      </w:r>
    </w:p>
    <w:p w14:paraId="5DB6E405" w14:textId="77777777" w:rsidR="00370602" w:rsidRPr="007F527D" w:rsidRDefault="00370602" w:rsidP="00370602">
      <w:pPr>
        <w:spacing w:before="60" w:after="60"/>
        <w:ind w:left="426"/>
        <w:jc w:val="both"/>
        <w:rPr>
          <w:rFonts w:ascii="Calibri Light" w:hAnsi="Calibri Light" w:cs="Calibri Light"/>
          <w:sz w:val="20"/>
        </w:rPr>
      </w:pPr>
    </w:p>
    <w:p w14:paraId="206BAB2D" w14:textId="77777777" w:rsidR="002A2210" w:rsidRPr="00C878E4" w:rsidRDefault="002A2210" w:rsidP="005B490C">
      <w:pPr>
        <w:pStyle w:val="Akapitzlist"/>
        <w:widowControl w:val="0"/>
        <w:numPr>
          <w:ilvl w:val="0"/>
          <w:numId w:val="11"/>
        </w:numPr>
        <w:spacing w:before="240" w:after="60"/>
        <w:ind w:left="0" w:firstLine="0"/>
        <w:jc w:val="center"/>
        <w:rPr>
          <w:rFonts w:ascii="Calibri Light" w:hAnsi="Calibri Light" w:cs="Calibri Light"/>
          <w:b/>
          <w:bCs/>
        </w:rPr>
      </w:pPr>
    </w:p>
    <w:p w14:paraId="5D92AAE6" w14:textId="77777777" w:rsidR="00FB179E" w:rsidRPr="00C878E4" w:rsidRDefault="00FB179E" w:rsidP="00CB006D">
      <w:pPr>
        <w:tabs>
          <w:tab w:val="left" w:pos="2835"/>
          <w:tab w:val="left" w:pos="2977"/>
        </w:tabs>
        <w:spacing w:after="120"/>
        <w:ind w:left="74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Sposób realizacji przedm</w:t>
      </w:r>
      <w:r w:rsidR="006C2E49" w:rsidRPr="00C878E4">
        <w:rPr>
          <w:rFonts w:ascii="Calibri Light" w:hAnsi="Calibri Light" w:cs="Calibri Light"/>
          <w:b/>
          <w:bCs/>
          <w:szCs w:val="24"/>
        </w:rPr>
        <w:t>i</w:t>
      </w:r>
      <w:r w:rsidRPr="00C878E4">
        <w:rPr>
          <w:rFonts w:ascii="Calibri Light" w:hAnsi="Calibri Light" w:cs="Calibri Light"/>
          <w:b/>
          <w:bCs/>
          <w:szCs w:val="24"/>
        </w:rPr>
        <w:t>otu umowy</w:t>
      </w:r>
      <w:r w:rsidR="001F1144" w:rsidRPr="00C878E4">
        <w:rPr>
          <w:rFonts w:ascii="Calibri Light" w:hAnsi="Calibri Light" w:cs="Calibri Light"/>
          <w:b/>
          <w:bCs/>
          <w:szCs w:val="24"/>
        </w:rPr>
        <w:t xml:space="preserve"> </w:t>
      </w:r>
    </w:p>
    <w:p w14:paraId="51EFBE4C" w14:textId="7D749BD8" w:rsidR="00461E65" w:rsidRPr="00EF01D7" w:rsidRDefault="00461E65" w:rsidP="00461E65">
      <w:pPr>
        <w:numPr>
          <w:ilvl w:val="0"/>
          <w:numId w:val="1"/>
        </w:num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Wykonawca:</w:t>
      </w:r>
    </w:p>
    <w:p w14:paraId="22F80A5B" w14:textId="77777777" w:rsidR="00461E65" w:rsidRPr="00EF01D7" w:rsidRDefault="00461E65" w:rsidP="00461E65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1)</w:t>
      </w:r>
      <w:r w:rsidRPr="00EF01D7">
        <w:rPr>
          <w:rFonts w:ascii="Calibri Light" w:hAnsi="Calibri Light" w:cs="Calibri Light"/>
          <w:sz w:val="22"/>
          <w:szCs w:val="22"/>
        </w:rPr>
        <w:tab/>
        <w:t xml:space="preserve">zorganizuje miejsce wykonywania prac we własnym zakresie i na własny koszt, </w:t>
      </w:r>
    </w:p>
    <w:p w14:paraId="20B1FED5" w14:textId="77777777" w:rsidR="00461E65" w:rsidRPr="00EF01D7" w:rsidRDefault="00461E65" w:rsidP="00461E65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2)</w:t>
      </w:r>
      <w:r w:rsidRPr="00EF01D7">
        <w:rPr>
          <w:rFonts w:ascii="Calibri Light" w:hAnsi="Calibri Light" w:cs="Calibri Light"/>
          <w:sz w:val="22"/>
          <w:szCs w:val="22"/>
        </w:rPr>
        <w:tab/>
        <w:t>zabezpieczy pod względem BHP i p.poż. miejsca wykonania prac,</w:t>
      </w:r>
    </w:p>
    <w:p w14:paraId="6789E693" w14:textId="77777777" w:rsidR="00461E65" w:rsidRPr="00EF01D7" w:rsidRDefault="00461E65" w:rsidP="00461E65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3)</w:t>
      </w:r>
      <w:r w:rsidRPr="00EF01D7">
        <w:rPr>
          <w:rFonts w:ascii="Calibri Light" w:hAnsi="Calibri Light" w:cs="Calibri Light"/>
          <w:sz w:val="22"/>
          <w:szCs w:val="22"/>
        </w:rPr>
        <w:tab/>
        <w:t>wykonawca wykona na koszt własny niezbędne prace związane z zabezpieczeniem terenu, na którym prowadzone będą prace.</w:t>
      </w:r>
    </w:p>
    <w:p w14:paraId="305F9442" w14:textId="576960C6" w:rsidR="00461E65" w:rsidRPr="00EF01D7" w:rsidRDefault="00461E65" w:rsidP="00461E65">
      <w:pPr>
        <w:numPr>
          <w:ilvl w:val="0"/>
          <w:numId w:val="1"/>
        </w:num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ponosi pełną odpowiedzialność, w tym finansową, za wszelkie szkody, powstałe z jego winy w trakcie wykonywania przedmiotowych prac lub mających związek z prowadzonymi pracami.</w:t>
      </w:r>
    </w:p>
    <w:p w14:paraId="5DC76F4F" w14:textId="47E0F5C7" w:rsidR="00461E65" w:rsidRPr="00EF01D7" w:rsidRDefault="00461E65" w:rsidP="00461E65">
      <w:pPr>
        <w:numPr>
          <w:ilvl w:val="0"/>
          <w:numId w:val="1"/>
        </w:num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zobowiązuje się do:</w:t>
      </w:r>
    </w:p>
    <w:p w14:paraId="4706008A" w14:textId="77777777" w:rsidR="00461E65" w:rsidRPr="00EF01D7" w:rsidRDefault="00461E65" w:rsidP="00461E65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1)</w:t>
      </w:r>
      <w:r w:rsidRPr="00EF01D7">
        <w:rPr>
          <w:rFonts w:ascii="Calibri Light" w:hAnsi="Calibri Light" w:cs="Calibri Light"/>
          <w:sz w:val="22"/>
          <w:szCs w:val="22"/>
        </w:rPr>
        <w:tab/>
        <w:t>dbania o porządek na terenie prac oraz utrzymywania terenu prac w należytym stanie i porządku oraz w stanie wolnym od przeszkód komunikacyjnych;</w:t>
      </w:r>
    </w:p>
    <w:p w14:paraId="4C4F9BFA" w14:textId="77777777" w:rsidR="00461E65" w:rsidRPr="00EF01D7" w:rsidRDefault="00461E65" w:rsidP="00461E65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2)</w:t>
      </w:r>
      <w:r w:rsidRPr="00EF01D7">
        <w:rPr>
          <w:rFonts w:ascii="Calibri Light" w:hAnsi="Calibri Light" w:cs="Calibri Light"/>
          <w:sz w:val="22"/>
          <w:szCs w:val="22"/>
        </w:rPr>
        <w:tab/>
        <w:t>uporządkowania terenu prac po ich zakończeniu, zaplecza prac, jak również terenów sąsiadujących, zajętych lub użytkowanych przez Wykonawcę, w tym dokonania na własny koszt renowacji zniszczonych lub uszkodzonych w wyniku prowadzonych prac obiektów, fragmentów terenu dróg, nawierzchni lub instalacji;</w:t>
      </w:r>
    </w:p>
    <w:p w14:paraId="251FAA9A" w14:textId="77777777" w:rsidR="00461E65" w:rsidRPr="00EF01D7" w:rsidRDefault="00461E65" w:rsidP="00461E65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3)</w:t>
      </w:r>
      <w:r w:rsidRPr="00EF01D7">
        <w:rPr>
          <w:rFonts w:ascii="Calibri Light" w:hAnsi="Calibri Light" w:cs="Calibri Light"/>
          <w:sz w:val="22"/>
          <w:szCs w:val="22"/>
        </w:rPr>
        <w:tab/>
        <w:t>posiadania polisy ubezpieczenia od ryzyka w zakresie prowadzonej działalności związanej z przedmiotem zamówienia, ważnej w okresie realizacji przedmiotu Umowy,</w:t>
      </w:r>
    </w:p>
    <w:p w14:paraId="4AE0952F" w14:textId="77777777" w:rsidR="00461E65" w:rsidRPr="00EF01D7" w:rsidRDefault="00461E65" w:rsidP="00461E65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4)</w:t>
      </w:r>
      <w:r w:rsidRPr="00EF01D7">
        <w:rPr>
          <w:rFonts w:ascii="Calibri Light" w:hAnsi="Calibri Light" w:cs="Calibri Light"/>
          <w:sz w:val="22"/>
          <w:szCs w:val="22"/>
        </w:rPr>
        <w:tab/>
        <w:t>niezwłocznego informowania Zamawiającego o problemach technicznych lub okolicznościach, które mogą wpłynąć na jakość prac lub termin zakończenia prac.</w:t>
      </w:r>
    </w:p>
    <w:p w14:paraId="24C8119B" w14:textId="77777777" w:rsidR="00461E65" w:rsidRPr="00EF01D7" w:rsidRDefault="00461E65" w:rsidP="006904AF">
      <w:pPr>
        <w:spacing w:before="120" w:after="120"/>
        <w:ind w:left="434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5)</w:t>
      </w:r>
      <w:r w:rsidRPr="00EF01D7">
        <w:rPr>
          <w:rFonts w:ascii="Calibri Light" w:hAnsi="Calibri Light" w:cs="Calibri Light"/>
          <w:sz w:val="22"/>
          <w:szCs w:val="22"/>
        </w:rPr>
        <w:tab/>
        <w:t>Wykonawca stwierdza, że przed podpisaniem Umowy zapoznał się z warunkami lokalizacyjno-terenowymi, nie wnosi do nich uwag, czy zastrzeżeń i uwzględnił je w wynagrodzeniu.</w:t>
      </w:r>
    </w:p>
    <w:p w14:paraId="77ED06DD" w14:textId="2239C289" w:rsidR="00E114B8" w:rsidRPr="00EF01D7" w:rsidRDefault="0093017F" w:rsidP="00957F1B">
      <w:pPr>
        <w:numPr>
          <w:ilvl w:val="0"/>
          <w:numId w:val="1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Wszelkie szczegół</w:t>
      </w:r>
      <w:r w:rsidR="00370602" w:rsidRPr="00EF01D7">
        <w:rPr>
          <w:rFonts w:ascii="Calibri Light" w:hAnsi="Calibri Light" w:cs="Calibri Light"/>
          <w:sz w:val="22"/>
          <w:szCs w:val="22"/>
        </w:rPr>
        <w:t>y dotyczące</w:t>
      </w:r>
      <w:r w:rsidRPr="00EF01D7">
        <w:rPr>
          <w:rFonts w:ascii="Calibri Light" w:hAnsi="Calibri Light" w:cs="Calibri Light"/>
          <w:sz w:val="22"/>
          <w:szCs w:val="22"/>
        </w:rPr>
        <w:t xml:space="preserve"> przedmiotu </w:t>
      </w:r>
      <w:r w:rsidR="00507336" w:rsidRPr="00EF01D7">
        <w:rPr>
          <w:rFonts w:ascii="Calibri Light" w:hAnsi="Calibri Light" w:cs="Calibri Light"/>
          <w:sz w:val="22"/>
          <w:szCs w:val="22"/>
        </w:rPr>
        <w:t>umowy</w:t>
      </w:r>
      <w:r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48578C" w:rsidRPr="00EF01D7">
        <w:rPr>
          <w:rFonts w:ascii="Calibri Light" w:hAnsi="Calibri Light" w:cs="Calibri Light"/>
          <w:sz w:val="22"/>
          <w:szCs w:val="22"/>
        </w:rPr>
        <w:t>znajdują się</w:t>
      </w:r>
      <w:r w:rsidRPr="00EF01D7">
        <w:rPr>
          <w:rFonts w:ascii="Calibri Light" w:hAnsi="Calibri Light" w:cs="Calibri Light"/>
          <w:sz w:val="22"/>
          <w:szCs w:val="22"/>
        </w:rPr>
        <w:t xml:space="preserve"> w </w:t>
      </w:r>
      <w:r w:rsidR="00F35F7A" w:rsidRPr="00EF01D7">
        <w:rPr>
          <w:rFonts w:ascii="Calibri Light" w:hAnsi="Calibri Light" w:cs="Calibri Light"/>
          <w:sz w:val="22"/>
          <w:szCs w:val="22"/>
        </w:rPr>
        <w:t>Opisie Przedmiotu Zamówienia</w:t>
      </w:r>
      <w:r w:rsidR="00324DE8" w:rsidRPr="00EF01D7">
        <w:rPr>
          <w:rFonts w:ascii="Calibri Light" w:hAnsi="Calibri Light" w:cs="Calibri Light"/>
          <w:sz w:val="22"/>
          <w:szCs w:val="22"/>
        </w:rPr>
        <w:t xml:space="preserve"> stanowiącego integralną część niniejszej Umowy.</w:t>
      </w:r>
    </w:p>
    <w:p w14:paraId="5B2D37F5" w14:textId="4E2E0B83" w:rsidR="005537CA" w:rsidRPr="00EF01D7" w:rsidRDefault="00E114B8" w:rsidP="005B490C">
      <w:pPr>
        <w:numPr>
          <w:ilvl w:val="0"/>
          <w:numId w:val="1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oświadcza, że w ramach swojego personelu dysponuje osobami posiadającymi niezbędną wiedzę i</w:t>
      </w:r>
      <w:r w:rsidR="00B47061" w:rsidRPr="00EF01D7">
        <w:rPr>
          <w:rFonts w:ascii="Calibri Light" w:hAnsi="Calibri Light" w:cs="Calibri Light"/>
          <w:sz w:val="22"/>
          <w:szCs w:val="22"/>
        </w:rPr>
        <w:t> </w:t>
      </w:r>
      <w:r w:rsidRPr="00EF01D7">
        <w:rPr>
          <w:rFonts w:ascii="Calibri Light" w:hAnsi="Calibri Light" w:cs="Calibri Light"/>
          <w:sz w:val="22"/>
          <w:szCs w:val="22"/>
        </w:rPr>
        <w:t>umiejętności konieczne do właściwego wykonania Umowy</w:t>
      </w:r>
      <w:r w:rsidR="00B9199D" w:rsidRPr="00EF01D7">
        <w:rPr>
          <w:rFonts w:ascii="Calibri Light" w:hAnsi="Calibri Light" w:cs="Calibri Light"/>
          <w:sz w:val="22"/>
          <w:szCs w:val="22"/>
        </w:rPr>
        <w:t>.</w:t>
      </w:r>
      <w:r w:rsidR="005537CA" w:rsidRPr="00EF01D7">
        <w:rPr>
          <w:rFonts w:ascii="Calibri Light" w:hAnsi="Calibri Light" w:cs="Calibri Light"/>
          <w:sz w:val="22"/>
          <w:szCs w:val="22"/>
        </w:rPr>
        <w:t xml:space="preserve"> </w:t>
      </w:r>
    </w:p>
    <w:p w14:paraId="5B14A1CF" w14:textId="77777777" w:rsidR="00324DE8" w:rsidRPr="00EF01D7" w:rsidRDefault="00D114EF" w:rsidP="00324DE8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Wykonawca ponosi odpowiedzialność za działania i zaniechania podwykonawców, dalszych podwykonawców - jeżeli Wykonawca będzie wykonywał przedmiot </w:t>
      </w:r>
      <w:r w:rsidR="00507336" w:rsidRPr="00EF01D7">
        <w:rPr>
          <w:rFonts w:ascii="Calibri Light" w:hAnsi="Calibri Light" w:cs="Calibri Light"/>
          <w:sz w:val="22"/>
          <w:szCs w:val="22"/>
        </w:rPr>
        <w:t>umowy</w:t>
      </w:r>
      <w:r w:rsidRPr="00EF01D7">
        <w:rPr>
          <w:rFonts w:ascii="Calibri Light" w:hAnsi="Calibri Light" w:cs="Calibri Light"/>
          <w:sz w:val="22"/>
          <w:szCs w:val="22"/>
        </w:rPr>
        <w:t xml:space="preserve"> przy pomocy podwykonawców, dalszych podwykonawców – jak za swoje własne.</w:t>
      </w:r>
    </w:p>
    <w:p w14:paraId="6B924D51" w14:textId="01DB6D81" w:rsidR="00324DE8" w:rsidRPr="00EF01D7" w:rsidRDefault="001377EF" w:rsidP="00324DE8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W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trakcie realizacji zamówienia na każde wezwanie Zamawiającego w wyznaczonym w tym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wezwaniu terminie Wykonawca przedłoży Zamawiającemu wskazane poniżej dowody w celu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potwierdzenia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spełnienia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wymogu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zatrudnienia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na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podstawie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umowy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pracę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przez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Wykonawcę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lub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Podwykonawcę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osób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wykonujących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wskazane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punkcie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3.</w:t>
      </w:r>
      <w:r w:rsidR="007833A6" w:rsidRPr="00EF01D7">
        <w:rPr>
          <w:rFonts w:ascii="Calibri Light" w:hAnsi="Calibri Light" w:cs="Calibri Light"/>
          <w:sz w:val="22"/>
          <w:szCs w:val="22"/>
          <w:lang w:eastAsia="en-US"/>
        </w:rPr>
        <w:t>4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.1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SWZ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czynności</w:t>
      </w:r>
      <w:r w:rsidRPr="00EF01D7">
        <w:rPr>
          <w:rFonts w:ascii="Calibri Light" w:hAnsi="Calibri Light" w:cs="Calibri Light"/>
          <w:spacing w:val="-3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trakcie</w:t>
      </w:r>
      <w:r w:rsidRPr="00EF01D7">
        <w:rPr>
          <w:rFonts w:ascii="Calibri Light" w:hAnsi="Calibri Light" w:cs="Calibri Light"/>
          <w:spacing w:val="-2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realizacji</w:t>
      </w:r>
      <w:r w:rsidRPr="00EF01D7">
        <w:rPr>
          <w:rFonts w:ascii="Calibri Light" w:hAnsi="Calibri Light" w:cs="Calibri Light"/>
          <w:spacing w:val="-2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zamówienia:</w:t>
      </w:r>
    </w:p>
    <w:p w14:paraId="6A31647E" w14:textId="77777777" w:rsidR="000E5E85" w:rsidRPr="00EF01D7" w:rsidRDefault="001377EF" w:rsidP="000E5E85">
      <w:pPr>
        <w:pStyle w:val="Akapitzlist"/>
        <w:numPr>
          <w:ilvl w:val="1"/>
          <w:numId w:val="34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oświadczenie</w:t>
      </w:r>
      <w:r w:rsidRPr="00EF01D7">
        <w:rPr>
          <w:rFonts w:ascii="Calibri Light" w:hAnsi="Calibri Light" w:cs="Calibri Light"/>
          <w:spacing w:val="-5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zatrudnionego</w:t>
      </w:r>
      <w:r w:rsidRPr="00EF01D7">
        <w:rPr>
          <w:rFonts w:ascii="Calibri Light" w:hAnsi="Calibri Light" w:cs="Calibri Light"/>
          <w:spacing w:val="-3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pracownika</w:t>
      </w:r>
    </w:p>
    <w:p w14:paraId="34A5FFA4" w14:textId="77777777" w:rsidR="000E5E85" w:rsidRPr="00EF01D7" w:rsidRDefault="001377EF" w:rsidP="000E5E85">
      <w:pPr>
        <w:pStyle w:val="Akapitzlist"/>
        <w:numPr>
          <w:ilvl w:val="1"/>
          <w:numId w:val="34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oświadczenie</w:t>
      </w:r>
      <w:r w:rsidRPr="00EF01D7">
        <w:rPr>
          <w:rFonts w:ascii="Calibri Light" w:hAnsi="Calibri Light" w:cs="Calibri Light"/>
          <w:spacing w:val="25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Wykonawcy</w:t>
      </w:r>
      <w:r w:rsidRPr="00EF01D7">
        <w:rPr>
          <w:rFonts w:ascii="Calibri Light" w:hAnsi="Calibri Light" w:cs="Calibri Light"/>
          <w:spacing w:val="25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lub</w:t>
      </w:r>
      <w:r w:rsidRPr="00EF01D7">
        <w:rPr>
          <w:rFonts w:ascii="Calibri Light" w:hAnsi="Calibri Light" w:cs="Calibri Light"/>
          <w:spacing w:val="27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Podwykonawcy</w:t>
      </w:r>
      <w:r w:rsidRPr="00EF01D7">
        <w:rPr>
          <w:rFonts w:ascii="Calibri Light" w:hAnsi="Calibri Light" w:cs="Calibri Light"/>
          <w:spacing w:val="28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</w:t>
      </w:r>
      <w:r w:rsidRPr="00EF01D7">
        <w:rPr>
          <w:rFonts w:ascii="Calibri Light" w:hAnsi="Calibri Light" w:cs="Calibri Light"/>
          <w:spacing w:val="28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zatrudnieniu</w:t>
      </w:r>
      <w:r w:rsidRPr="00EF01D7">
        <w:rPr>
          <w:rFonts w:ascii="Calibri Light" w:hAnsi="Calibri Light" w:cs="Calibri Light"/>
          <w:spacing w:val="28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pracownika</w:t>
      </w:r>
      <w:r w:rsidRPr="00EF01D7">
        <w:rPr>
          <w:rFonts w:ascii="Calibri Light" w:hAnsi="Calibri Light" w:cs="Calibri Light"/>
          <w:spacing w:val="27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na</w:t>
      </w:r>
      <w:r w:rsidRPr="00EF01D7">
        <w:rPr>
          <w:rFonts w:ascii="Calibri Light" w:hAnsi="Calibri Light" w:cs="Calibri Light"/>
          <w:spacing w:val="28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podstawie</w:t>
      </w:r>
      <w:r w:rsidRPr="00EF01D7">
        <w:rPr>
          <w:rFonts w:ascii="Calibri Light" w:hAnsi="Calibri Light" w:cs="Calibri Light"/>
          <w:spacing w:val="-52"/>
          <w:sz w:val="22"/>
          <w:szCs w:val="22"/>
          <w:lang w:eastAsia="en-US"/>
        </w:rPr>
        <w:t xml:space="preserve"> </w:t>
      </w:r>
      <w:r w:rsidR="000E5E85" w:rsidRPr="00EF01D7">
        <w:rPr>
          <w:rFonts w:ascii="Calibri Light" w:hAnsi="Calibri Light" w:cs="Calibri Light"/>
          <w:spacing w:val="-52"/>
          <w:sz w:val="22"/>
          <w:szCs w:val="22"/>
          <w:lang w:eastAsia="en-US"/>
        </w:rPr>
        <w:t xml:space="preserve"> 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umowy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 pracę</w:t>
      </w:r>
    </w:p>
    <w:p w14:paraId="68DB9B20" w14:textId="77777777" w:rsidR="000E5E85" w:rsidRPr="00EF01D7" w:rsidRDefault="001377EF" w:rsidP="000E5E85">
      <w:pPr>
        <w:pStyle w:val="Akapitzlist"/>
        <w:numPr>
          <w:ilvl w:val="1"/>
          <w:numId w:val="34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poświadczona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</w:t>
      </w:r>
      <w:r w:rsidRPr="00EF01D7">
        <w:rPr>
          <w:rFonts w:ascii="Calibri Light" w:hAnsi="Calibri Light" w:cs="Calibri Light"/>
          <w:spacing w:val="-3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zgodność</w:t>
      </w:r>
      <w:r w:rsidRPr="00EF01D7">
        <w:rPr>
          <w:rFonts w:ascii="Calibri Light" w:hAnsi="Calibri Light" w:cs="Calibri Light"/>
          <w:spacing w:val="-3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oryginałem kopię</w:t>
      </w:r>
      <w:r w:rsidRPr="00EF01D7">
        <w:rPr>
          <w:rFonts w:ascii="Calibri Light" w:hAnsi="Calibri Light" w:cs="Calibri Light"/>
          <w:spacing w:val="-3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umowy</w:t>
      </w:r>
      <w:r w:rsidRPr="00EF01D7">
        <w:rPr>
          <w:rFonts w:ascii="Calibri Light" w:hAnsi="Calibri Light" w:cs="Calibri Light"/>
          <w:spacing w:val="-4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pracę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zatrudnionego pracownika</w:t>
      </w:r>
    </w:p>
    <w:p w14:paraId="18FCB54A" w14:textId="77777777" w:rsidR="000E5E85" w:rsidRPr="00EF01D7" w:rsidRDefault="001377EF" w:rsidP="000E5E85">
      <w:pPr>
        <w:pStyle w:val="Akapitzlist"/>
        <w:numPr>
          <w:ilvl w:val="1"/>
          <w:numId w:val="34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inne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dokumenty zawierające informacje, w tym dane osobowe, niezbędne do weryfikacji zatrudnienia na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podstawie umowy o pracę, w szczególności imię i nazwisko zatrudnionego pracownika,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datę</w:t>
      </w:r>
      <w:r w:rsidRPr="00EF01D7">
        <w:rPr>
          <w:rFonts w:ascii="Calibri Light" w:hAnsi="Calibri Light" w:cs="Calibri Light"/>
          <w:spacing w:val="-4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zawarcia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umowy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pracę,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rodzaj umowy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o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pracę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i</w:t>
      </w:r>
      <w:r w:rsidRPr="00EF01D7">
        <w:rPr>
          <w:rFonts w:ascii="Calibri Light" w:hAnsi="Calibri Light" w:cs="Calibri Light"/>
          <w:spacing w:val="-3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zakres obowiązków</w:t>
      </w:r>
      <w:r w:rsidRPr="00EF01D7">
        <w:rPr>
          <w:rFonts w:ascii="Calibri Light" w:hAnsi="Calibri Light" w:cs="Calibri Light"/>
          <w:spacing w:val="-2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pracownika.</w:t>
      </w:r>
    </w:p>
    <w:p w14:paraId="0D9A8C8E" w14:textId="77777777" w:rsidR="000E5E85" w:rsidRPr="00EF01D7" w:rsidRDefault="001377EF" w:rsidP="000E5E85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Wszelkie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dokumenty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dotyczące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pracowników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powinny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zostać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zanonimizowane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sposób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zapewniający ochronę danych osobowych pracowników, zgodnie z aktualnymi przepisami o ochronie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danych osobowych (tj. w szczególności bez adresów, nr PESEL pracowników). Imię i nazwisko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 xml:space="preserve">pracownika nie podlega </w:t>
      </w:r>
      <w:proofErr w:type="spellStart"/>
      <w:r w:rsidRPr="00EF01D7">
        <w:rPr>
          <w:rFonts w:ascii="Calibri Light" w:hAnsi="Calibri Light" w:cs="Calibri Light"/>
          <w:sz w:val="22"/>
          <w:szCs w:val="22"/>
          <w:lang w:eastAsia="en-US"/>
        </w:rPr>
        <w:t>anonimizacji</w:t>
      </w:r>
      <w:proofErr w:type="spellEnd"/>
      <w:r w:rsidRPr="00EF01D7">
        <w:rPr>
          <w:rFonts w:ascii="Calibri Light" w:hAnsi="Calibri Light" w:cs="Calibri Light"/>
          <w:sz w:val="22"/>
          <w:szCs w:val="22"/>
          <w:lang w:eastAsia="en-US"/>
        </w:rPr>
        <w:t>. Informacje takie jak: data zawarcia umowy, rodzaj umowy o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pracę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i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wymiar</w:t>
      </w:r>
      <w:r w:rsidRPr="00EF01D7">
        <w:rPr>
          <w:rFonts w:ascii="Calibri Light" w:hAnsi="Calibri Light" w:cs="Calibri Light"/>
          <w:spacing w:val="-2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etatu powinny</w:t>
      </w:r>
      <w:r w:rsidRPr="00EF01D7">
        <w:rPr>
          <w:rFonts w:ascii="Calibri Light" w:hAnsi="Calibri Light" w:cs="Calibri Light"/>
          <w:spacing w:val="-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być</w:t>
      </w:r>
      <w:r w:rsidRPr="00EF01D7">
        <w:rPr>
          <w:rFonts w:ascii="Calibri Light" w:hAnsi="Calibri Light" w:cs="Calibri Light"/>
          <w:spacing w:val="-2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możliwe</w:t>
      </w:r>
      <w:r w:rsidRPr="00EF01D7">
        <w:rPr>
          <w:rFonts w:ascii="Calibri Light" w:hAnsi="Calibri Light" w:cs="Calibri Light"/>
          <w:spacing w:val="-2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do zidentyfikowania;</w:t>
      </w:r>
    </w:p>
    <w:p w14:paraId="7DAA131A" w14:textId="67F3815E" w:rsidR="001377EF" w:rsidRPr="00EF01D7" w:rsidRDefault="001377EF" w:rsidP="000E5E85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W przypadku ujawnienia niespełnienia wymogu zatrudnienia przez Wykonawcę na podstawie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umowy o pracę osób wykonujących czynności w trakcie realizacji zamówienia określonych w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 xml:space="preserve">ust. </w:t>
      </w:r>
      <w:r w:rsidR="00F3794F" w:rsidRPr="00EF01D7">
        <w:rPr>
          <w:rFonts w:ascii="Calibri Light" w:hAnsi="Calibri Light" w:cs="Calibri Light"/>
          <w:sz w:val="22"/>
          <w:szCs w:val="22"/>
          <w:lang w:eastAsia="en-US"/>
        </w:rPr>
        <w:t>7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, Wykonawca zobowiązany jest do zatrudnienia na umowę o pracę osoby, której dotyczy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uchybienie w terminie nie dłuższym niż 7 dni od daty ujawnienia uchybienia i do okazania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Zamawiającemu dokumentów potwierdzających zatrudnienie powyższej osoby na umowę o</w:t>
      </w:r>
      <w:r w:rsidRPr="00EF01D7">
        <w:rPr>
          <w:rFonts w:ascii="Calibri Light" w:hAnsi="Calibri Light" w:cs="Calibri Light"/>
          <w:spacing w:val="1"/>
          <w:sz w:val="22"/>
          <w:szCs w:val="22"/>
          <w:lang w:eastAsia="en-US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  <w:lang w:eastAsia="en-US"/>
        </w:rPr>
        <w:t>pracę.</w:t>
      </w:r>
    </w:p>
    <w:p w14:paraId="747E3443" w14:textId="77777777" w:rsidR="0030672E" w:rsidRPr="007F527D" w:rsidRDefault="0030672E" w:rsidP="0030672E">
      <w:pPr>
        <w:spacing w:before="60" w:after="60"/>
        <w:jc w:val="both"/>
        <w:rPr>
          <w:rFonts w:ascii="Calibri Light" w:hAnsi="Calibri Light" w:cs="Calibri Light"/>
          <w:sz w:val="20"/>
        </w:rPr>
      </w:pPr>
    </w:p>
    <w:p w14:paraId="706E90D2" w14:textId="77777777" w:rsidR="00EB650C" w:rsidRPr="00C878E4" w:rsidRDefault="00EB650C" w:rsidP="005B490C">
      <w:pPr>
        <w:pStyle w:val="Akapitzlist"/>
        <w:widowControl w:val="0"/>
        <w:numPr>
          <w:ilvl w:val="0"/>
          <w:numId w:val="11"/>
        </w:numPr>
        <w:spacing w:before="240" w:after="60"/>
        <w:ind w:left="0" w:firstLine="0"/>
        <w:jc w:val="center"/>
        <w:rPr>
          <w:rFonts w:ascii="Calibri Light" w:hAnsi="Calibri Light" w:cs="Calibri Light"/>
          <w:b/>
          <w:bCs/>
        </w:rPr>
      </w:pPr>
    </w:p>
    <w:p w14:paraId="5CB6BA54" w14:textId="77777777" w:rsidR="009D6E37" w:rsidRPr="00C878E4" w:rsidRDefault="00FB179E" w:rsidP="00CB006D">
      <w:pPr>
        <w:tabs>
          <w:tab w:val="left" w:pos="2835"/>
          <w:tab w:val="left" w:pos="2977"/>
        </w:tabs>
        <w:spacing w:after="120"/>
        <w:ind w:left="74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Warunki odbioru</w:t>
      </w:r>
    </w:p>
    <w:p w14:paraId="0664080C" w14:textId="7E0EB1CA" w:rsidR="006A6269" w:rsidRPr="00EF01D7" w:rsidRDefault="006A6269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Odbiór przedmiotu umowy następuje na podstawie protokoł</w:t>
      </w:r>
      <w:r w:rsidR="00416535" w:rsidRPr="00EF01D7">
        <w:rPr>
          <w:rFonts w:ascii="Calibri Light" w:hAnsi="Calibri Light" w:cs="Calibri Light"/>
        </w:rPr>
        <w:t>ów</w:t>
      </w:r>
      <w:r w:rsidRPr="00EF01D7">
        <w:rPr>
          <w:rFonts w:ascii="Calibri Light" w:hAnsi="Calibri Light" w:cs="Calibri Light"/>
        </w:rPr>
        <w:t xml:space="preserve"> odbioru</w:t>
      </w:r>
      <w:r w:rsidR="003A362D" w:rsidRPr="00EF01D7">
        <w:rPr>
          <w:rFonts w:ascii="Calibri Light" w:hAnsi="Calibri Light" w:cs="Calibri Light"/>
        </w:rPr>
        <w:t xml:space="preserve"> (dla etapu I </w:t>
      </w:r>
      <w:r w:rsidR="00016DA6" w:rsidRPr="00EF01D7">
        <w:rPr>
          <w:rFonts w:ascii="Calibri Light" w:hAnsi="Calibri Light" w:cs="Calibri Light"/>
        </w:rPr>
        <w:t xml:space="preserve">– III </w:t>
      </w:r>
      <w:r w:rsidR="004D26E1" w:rsidRPr="00EF01D7">
        <w:rPr>
          <w:rFonts w:ascii="Calibri Light" w:hAnsi="Calibri Light" w:cs="Calibri Light"/>
        </w:rPr>
        <w:t>– protokoły częściowe</w:t>
      </w:r>
      <w:r w:rsidR="0063381B" w:rsidRPr="00EF01D7">
        <w:rPr>
          <w:rFonts w:ascii="Calibri Light" w:hAnsi="Calibri Light" w:cs="Calibri Light"/>
        </w:rPr>
        <w:t xml:space="preserve">, oraz </w:t>
      </w:r>
      <w:r w:rsidR="00F3794F" w:rsidRPr="00EF01D7">
        <w:rPr>
          <w:rFonts w:ascii="Calibri Light" w:hAnsi="Calibri Light" w:cs="Calibri Light"/>
        </w:rPr>
        <w:t>etapu</w:t>
      </w:r>
      <w:r w:rsidR="0063381B" w:rsidRPr="00EF01D7">
        <w:rPr>
          <w:rFonts w:ascii="Calibri Light" w:hAnsi="Calibri Light" w:cs="Calibri Light"/>
        </w:rPr>
        <w:t xml:space="preserve"> </w:t>
      </w:r>
      <w:r w:rsidR="00016DA6" w:rsidRPr="00EF01D7">
        <w:rPr>
          <w:rFonts w:ascii="Calibri Light" w:hAnsi="Calibri Light" w:cs="Calibri Light"/>
        </w:rPr>
        <w:t>IV</w:t>
      </w:r>
      <w:r w:rsidR="0063381B" w:rsidRPr="00EF01D7">
        <w:rPr>
          <w:rFonts w:ascii="Calibri Light" w:hAnsi="Calibri Light" w:cs="Calibri Light"/>
        </w:rPr>
        <w:t xml:space="preserve"> – protokół końcowy</w:t>
      </w:r>
      <w:r w:rsidR="003A362D" w:rsidRPr="00EF01D7">
        <w:rPr>
          <w:rFonts w:ascii="Calibri Light" w:hAnsi="Calibri Light" w:cs="Calibri Light"/>
        </w:rPr>
        <w:t>)</w:t>
      </w:r>
      <w:r w:rsidR="0063381B" w:rsidRPr="00EF01D7">
        <w:rPr>
          <w:rFonts w:ascii="Calibri Light" w:hAnsi="Calibri Light" w:cs="Calibri Light"/>
        </w:rPr>
        <w:t>.</w:t>
      </w:r>
    </w:p>
    <w:p w14:paraId="2875BEA0" w14:textId="382AD46B" w:rsidR="00245DFA" w:rsidRPr="00EF01D7" w:rsidRDefault="00274842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Zamawiający, podczas odbioru przedmiotu umowy będzie weryfikował</w:t>
      </w:r>
      <w:r w:rsidR="007F51D0" w:rsidRPr="00EF01D7">
        <w:rPr>
          <w:rFonts w:ascii="Calibri Light" w:hAnsi="Calibri Light" w:cs="Calibri Light"/>
        </w:rPr>
        <w:t>, czy wszystkie wymagania</w:t>
      </w:r>
      <w:r w:rsidR="00EC1FB2" w:rsidRPr="00EF01D7">
        <w:rPr>
          <w:rFonts w:ascii="Calibri Light" w:hAnsi="Calibri Light" w:cs="Calibri Light"/>
        </w:rPr>
        <w:t xml:space="preserve"> określone w </w:t>
      </w:r>
      <w:r w:rsidR="00EE1686" w:rsidRPr="00EF01D7">
        <w:rPr>
          <w:rFonts w:ascii="Calibri Light" w:hAnsi="Calibri Light" w:cs="Calibri Light"/>
        </w:rPr>
        <w:t>OPZ</w:t>
      </w:r>
      <w:r w:rsidR="00EC1FB2" w:rsidRPr="00EF01D7">
        <w:rPr>
          <w:rFonts w:ascii="Calibri Light" w:hAnsi="Calibri Light" w:cs="Calibri Light"/>
        </w:rPr>
        <w:t xml:space="preserve"> są spełnione łącznie . </w:t>
      </w:r>
    </w:p>
    <w:p w14:paraId="25E3AB8D" w14:textId="4DF51CF4" w:rsidR="00A53778" w:rsidRPr="00EF01D7" w:rsidRDefault="00117C81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Usługi</w:t>
      </w:r>
      <w:r w:rsidR="00A53778" w:rsidRPr="00EF01D7">
        <w:rPr>
          <w:rFonts w:ascii="Calibri Light" w:hAnsi="Calibri Light" w:cs="Calibri Light"/>
        </w:rPr>
        <w:t xml:space="preserve"> niepełne lub niezgodne ze SWZ</w:t>
      </w:r>
      <w:r w:rsidR="00700869" w:rsidRPr="00EF01D7">
        <w:rPr>
          <w:rFonts w:ascii="Calibri Light" w:hAnsi="Calibri Light" w:cs="Calibri Light"/>
        </w:rPr>
        <w:t xml:space="preserve"> </w:t>
      </w:r>
      <w:r w:rsidR="00A53778" w:rsidRPr="00EF01D7">
        <w:rPr>
          <w:rFonts w:ascii="Calibri Light" w:hAnsi="Calibri Light" w:cs="Calibri Light"/>
        </w:rPr>
        <w:t xml:space="preserve">traktowane są jako pozostawanie przez Wykonawcę w </w:t>
      </w:r>
      <w:r w:rsidR="00D62D65" w:rsidRPr="00EF01D7">
        <w:rPr>
          <w:rFonts w:ascii="Calibri Light" w:hAnsi="Calibri Light" w:cs="Calibri Light"/>
        </w:rPr>
        <w:t>zwłoce</w:t>
      </w:r>
      <w:r w:rsidR="00A53778" w:rsidRPr="00EF01D7">
        <w:rPr>
          <w:rFonts w:ascii="Calibri Light" w:hAnsi="Calibri Light" w:cs="Calibri Light"/>
        </w:rPr>
        <w:t xml:space="preserve">. </w:t>
      </w:r>
    </w:p>
    <w:p w14:paraId="0C934EA9" w14:textId="467A50FE" w:rsidR="00C32999" w:rsidRPr="00EF01D7" w:rsidRDefault="00C32999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Data podpisania protokołu odbioru stanowi datę wykonania i odbioru przedmiotu umowy</w:t>
      </w:r>
      <w:r w:rsidR="00E551C9" w:rsidRPr="00EF01D7">
        <w:rPr>
          <w:rFonts w:ascii="Calibri Light" w:hAnsi="Calibri Light" w:cs="Calibri Light"/>
        </w:rPr>
        <w:t xml:space="preserve"> (każdego etapu).</w:t>
      </w:r>
      <w:r w:rsidR="00EF01D7">
        <w:rPr>
          <w:rFonts w:ascii="Calibri Light" w:hAnsi="Calibri Light" w:cs="Calibri Light"/>
        </w:rPr>
        <w:t xml:space="preserve"> </w:t>
      </w:r>
      <w:r w:rsidR="00EF01D7" w:rsidRPr="00EF01D7">
        <w:rPr>
          <w:rFonts w:ascii="Calibri Light" w:hAnsi="Calibri Light" w:cs="Calibri Light"/>
        </w:rPr>
        <w:t>Wykonawca będzie zobowiązany do sporządzenia i dostarczenia protokołu w terminie 3 dni po zakończeniu każdego z etapów prac</w:t>
      </w:r>
      <w:r w:rsidR="00EF01D7">
        <w:rPr>
          <w:rFonts w:ascii="Calibri Light" w:hAnsi="Calibri Light" w:cs="Calibri Light"/>
        </w:rPr>
        <w:t>.</w:t>
      </w:r>
    </w:p>
    <w:p w14:paraId="0AD8E4E1" w14:textId="155693EA" w:rsidR="00A53778" w:rsidRPr="00EF01D7" w:rsidRDefault="00A53778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Protok</w:t>
      </w:r>
      <w:r w:rsidR="00AF59F9" w:rsidRPr="00EF01D7">
        <w:rPr>
          <w:rFonts w:ascii="Calibri Light" w:hAnsi="Calibri Light" w:cs="Calibri Light"/>
        </w:rPr>
        <w:t>oły</w:t>
      </w:r>
      <w:r w:rsidRPr="00EF01D7">
        <w:rPr>
          <w:rFonts w:ascii="Calibri Light" w:hAnsi="Calibri Light" w:cs="Calibri Light"/>
        </w:rPr>
        <w:t xml:space="preserve"> odbioru</w:t>
      </w:r>
      <w:r w:rsidR="00117C81" w:rsidRPr="00EF01D7">
        <w:rPr>
          <w:rFonts w:ascii="Calibri Light" w:hAnsi="Calibri Light" w:cs="Calibri Light"/>
        </w:rPr>
        <w:t xml:space="preserve"> (częściowe oraz końcowy)</w:t>
      </w:r>
      <w:r w:rsidRPr="00EF01D7">
        <w:rPr>
          <w:rFonts w:ascii="Calibri Light" w:hAnsi="Calibri Light" w:cs="Calibri Light"/>
        </w:rPr>
        <w:t xml:space="preserve"> </w:t>
      </w:r>
      <w:r w:rsidR="00AF59F9" w:rsidRPr="00EF01D7">
        <w:rPr>
          <w:rFonts w:ascii="Calibri Light" w:hAnsi="Calibri Light" w:cs="Calibri Light"/>
        </w:rPr>
        <w:t>są</w:t>
      </w:r>
      <w:r w:rsidRPr="00EF01D7">
        <w:rPr>
          <w:rFonts w:ascii="Calibri Light" w:hAnsi="Calibri Light" w:cs="Calibri Light"/>
        </w:rPr>
        <w:t xml:space="preserve"> podstawą wystawienia faktury. </w:t>
      </w:r>
    </w:p>
    <w:p w14:paraId="3B68F3F6" w14:textId="77777777" w:rsidR="00157ADA" w:rsidRPr="00EF01D7" w:rsidRDefault="00016DA6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Wykonawca zobowiązuje się przedłożyć wraz z protokołami</w:t>
      </w:r>
      <w:r w:rsidR="00157ADA" w:rsidRPr="00EF01D7">
        <w:rPr>
          <w:rFonts w:ascii="Calibri Light" w:hAnsi="Calibri Light" w:cs="Calibri Light"/>
        </w:rPr>
        <w:t>:</w:t>
      </w:r>
    </w:p>
    <w:p w14:paraId="61F878C6" w14:textId="21D98B1D" w:rsidR="00157ADA" w:rsidRPr="00EF01D7" w:rsidRDefault="00157ADA" w:rsidP="00157ADA">
      <w:pPr>
        <w:pStyle w:val="Akapitzlist"/>
        <w:numPr>
          <w:ilvl w:val="1"/>
          <w:numId w:val="35"/>
        </w:numPr>
        <w:rPr>
          <w:rFonts w:ascii="Calibri Light" w:hAnsi="Calibri Light" w:cs="Calibri Light"/>
          <w:sz w:val="22"/>
          <w:szCs w:val="22"/>
          <w:lang w:eastAsia="en-US"/>
        </w:rPr>
      </w:pPr>
      <w:r w:rsidRPr="00EF01D7">
        <w:rPr>
          <w:rFonts w:ascii="Calibri Light" w:hAnsi="Calibri Light" w:cs="Calibri Light"/>
          <w:sz w:val="22"/>
          <w:szCs w:val="22"/>
          <w:lang w:eastAsia="en-US"/>
        </w:rPr>
        <w:t>wykonaną kolorową dokumentację fotograficzną przed, w trakcie i po zakończeniu każdego przeprowadzonego zabiegu w wersji elektronicznej na płycie CD.</w:t>
      </w:r>
    </w:p>
    <w:p w14:paraId="47329788" w14:textId="31BAA4CA" w:rsidR="00016DA6" w:rsidRPr="00EF01D7" w:rsidRDefault="00016DA6" w:rsidP="00157ADA">
      <w:pPr>
        <w:pStyle w:val="Akapitzlist1"/>
        <w:numPr>
          <w:ilvl w:val="1"/>
          <w:numId w:val="35"/>
        </w:numPr>
        <w:spacing w:before="60" w:after="60" w:line="240" w:lineRule="auto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faktury za zakupione środki użyte do realizacji przedmiotu zamówienia bądź przedłożone etykiety użytych produktów, celem weryfikacji środków użytych podczas wykonania przedmiotu zamówienia.</w:t>
      </w:r>
    </w:p>
    <w:p w14:paraId="6AE4C396" w14:textId="4399AE9F" w:rsidR="009B019A" w:rsidRPr="00EF01D7" w:rsidRDefault="009B019A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contextualSpacing w:val="0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 xml:space="preserve">Jeżeli w toku czynności kontrolnych stwierdzone zostanie, że przekazany przedmiot umowy jest niezgodny z zapisami zawartymi w Umowie lub w OPZ Wykonawca zobowiązany jest do poprawy przedmiotu umowy oraz usunięcia wad na własny koszt i ponownego oddania go do kontroli w terminie do </w:t>
      </w:r>
      <w:r w:rsidR="00280BC5" w:rsidRPr="00EF01D7">
        <w:rPr>
          <w:rFonts w:ascii="Calibri Light" w:hAnsi="Calibri Light" w:cs="Calibri Light"/>
        </w:rPr>
        <w:t>5</w:t>
      </w:r>
      <w:r w:rsidRPr="00EF01D7">
        <w:rPr>
          <w:rFonts w:ascii="Calibri Light" w:hAnsi="Calibri Light" w:cs="Calibri Light"/>
        </w:rPr>
        <w:t xml:space="preserve"> dni. Ust. 2 ma odpowiednie zastosowanie.</w:t>
      </w:r>
      <w:r w:rsidR="00954CB8" w:rsidRPr="00EF01D7">
        <w:rPr>
          <w:rFonts w:ascii="Calibri Light" w:hAnsi="Calibri Light" w:cs="Calibri Light"/>
        </w:rPr>
        <w:t xml:space="preserve"> Zamawiający będzie weryfikował przekazany przedmiot umowy pod </w:t>
      </w:r>
      <w:r w:rsidR="00CB6E08" w:rsidRPr="00EF01D7">
        <w:rPr>
          <w:rFonts w:ascii="Calibri Light" w:hAnsi="Calibri Light" w:cs="Calibri Light"/>
        </w:rPr>
        <w:t xml:space="preserve">kątem spełniania wszystkich wskazanych w OPZ </w:t>
      </w:r>
      <w:r w:rsidR="00A37895" w:rsidRPr="00EF01D7">
        <w:rPr>
          <w:rFonts w:ascii="Calibri Light" w:hAnsi="Calibri Light" w:cs="Calibri Light"/>
        </w:rPr>
        <w:t>wymagań</w:t>
      </w:r>
      <w:r w:rsidR="00CB6E08" w:rsidRPr="00EF01D7">
        <w:rPr>
          <w:rFonts w:ascii="Calibri Light" w:hAnsi="Calibri Light" w:cs="Calibri Light"/>
        </w:rPr>
        <w:t xml:space="preserve"> łącznie. </w:t>
      </w:r>
    </w:p>
    <w:p w14:paraId="3CF2A776" w14:textId="6E64DF70" w:rsidR="00280BC5" w:rsidRPr="00EF01D7" w:rsidRDefault="00280BC5" w:rsidP="005B490C">
      <w:pPr>
        <w:pStyle w:val="Akapitzlist1"/>
        <w:numPr>
          <w:ilvl w:val="0"/>
          <w:numId w:val="5"/>
        </w:numPr>
        <w:spacing w:before="60" w:after="60" w:line="240" w:lineRule="auto"/>
        <w:ind w:left="431" w:hanging="357"/>
        <w:jc w:val="both"/>
        <w:rPr>
          <w:rFonts w:ascii="Calibri Light" w:hAnsi="Calibri Light" w:cs="Calibri Light"/>
        </w:rPr>
      </w:pPr>
      <w:r w:rsidRPr="00EF01D7">
        <w:rPr>
          <w:rFonts w:ascii="Calibri Light" w:hAnsi="Calibri Light" w:cs="Calibri Light"/>
        </w:rPr>
        <w:t>Brak usunięcia usterek w ww. terminie skutkować będzie naliczeniem kar umownych, o których mowa w §</w:t>
      </w:r>
      <w:r w:rsidR="00C4476D" w:rsidRPr="00EF01D7">
        <w:rPr>
          <w:rFonts w:ascii="Calibri Light" w:hAnsi="Calibri Light" w:cs="Calibri Light"/>
        </w:rPr>
        <w:t>8</w:t>
      </w:r>
      <w:r w:rsidRPr="00EF01D7">
        <w:rPr>
          <w:rFonts w:ascii="Calibri Light" w:hAnsi="Calibri Light" w:cs="Calibri Light"/>
        </w:rPr>
        <w:t xml:space="preserve">  ust. 2 pkt 2 oraz stanowić może podstawę do odstąpienia od umowy przez Zamawiającego</w:t>
      </w:r>
      <w:bookmarkStart w:id="4" w:name="_Hlk104008942"/>
      <w:r w:rsidRPr="00EF01D7">
        <w:rPr>
          <w:rFonts w:ascii="Calibri Light" w:hAnsi="Calibri Light" w:cs="Calibri Light"/>
        </w:rPr>
        <w:t xml:space="preserve">, w terminie 30 dni od zaistnienia naruszenia. </w:t>
      </w:r>
      <w:bookmarkEnd w:id="4"/>
    </w:p>
    <w:p w14:paraId="06E22516" w14:textId="77777777" w:rsidR="00EB650C" w:rsidRPr="00C878E4" w:rsidRDefault="00EB650C" w:rsidP="005B490C">
      <w:pPr>
        <w:pStyle w:val="Akapitzlist"/>
        <w:widowControl w:val="0"/>
        <w:numPr>
          <w:ilvl w:val="0"/>
          <w:numId w:val="11"/>
        </w:numPr>
        <w:spacing w:before="360" w:after="60"/>
        <w:ind w:left="0" w:firstLine="0"/>
        <w:jc w:val="center"/>
        <w:rPr>
          <w:rFonts w:ascii="Calibri Light" w:hAnsi="Calibri Light" w:cs="Calibri Light"/>
          <w:b/>
          <w:bCs/>
        </w:rPr>
      </w:pPr>
    </w:p>
    <w:p w14:paraId="2CB567A1" w14:textId="77777777" w:rsidR="00ED0212" w:rsidRPr="00C878E4" w:rsidRDefault="00FB179E" w:rsidP="00CB006D">
      <w:pPr>
        <w:tabs>
          <w:tab w:val="left" w:pos="2835"/>
          <w:tab w:val="left" w:pos="2977"/>
        </w:tabs>
        <w:spacing w:after="120"/>
        <w:ind w:left="74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Wynagrodzenie Wykonawcy</w:t>
      </w:r>
    </w:p>
    <w:p w14:paraId="46554C87" w14:textId="03A947CF" w:rsidR="000A75D3" w:rsidRPr="00EF01D7" w:rsidRDefault="000A75D3" w:rsidP="005B490C">
      <w:pPr>
        <w:numPr>
          <w:ilvl w:val="0"/>
          <w:numId w:val="6"/>
        </w:numPr>
        <w:spacing w:before="60" w:after="60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 wykonanie przedmiotu umowy, strony umowy ustalają wynagrodzenie brutto</w:t>
      </w:r>
      <w:r w:rsidR="00823AEF"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823AEF" w:rsidRPr="00EF01D7">
        <w:rPr>
          <w:rFonts w:ascii="Calibri Light" w:hAnsi="Calibri Light" w:cs="Calibri Light"/>
          <w:sz w:val="22"/>
          <w:szCs w:val="22"/>
        </w:rPr>
        <w:br/>
      </w:r>
      <w:r w:rsidRPr="00EF01D7">
        <w:rPr>
          <w:rFonts w:ascii="Calibri Light" w:hAnsi="Calibri Light" w:cs="Calibri Light"/>
          <w:sz w:val="22"/>
          <w:szCs w:val="22"/>
        </w:rPr>
        <w:t>w kwocie.……………………...................…zł  w tym podatek VAT według obowiązującej stawki</w:t>
      </w:r>
      <w:r w:rsidR="00E551C9" w:rsidRPr="00EF01D7">
        <w:rPr>
          <w:rFonts w:ascii="Calibri Light" w:hAnsi="Calibri Light" w:cs="Calibri Light"/>
          <w:sz w:val="22"/>
          <w:szCs w:val="22"/>
        </w:rPr>
        <w:t>, w tym:</w:t>
      </w:r>
    </w:p>
    <w:p w14:paraId="4989D712" w14:textId="1AA416C7" w:rsidR="00E551C9" w:rsidRPr="00EF01D7" w:rsidRDefault="00E551C9" w:rsidP="00E551C9">
      <w:pPr>
        <w:pStyle w:val="Akapitzlist"/>
        <w:numPr>
          <w:ilvl w:val="1"/>
          <w:numId w:val="3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Kwotę …………………….. zł brutto </w:t>
      </w:r>
      <w:r w:rsidR="006D0B3B">
        <w:rPr>
          <w:rFonts w:ascii="Calibri Light" w:hAnsi="Calibri Light" w:cs="Calibri Light"/>
          <w:sz w:val="22"/>
          <w:szCs w:val="22"/>
        </w:rPr>
        <w:t xml:space="preserve">stanowiącą </w:t>
      </w:r>
      <w:r w:rsidR="00E03FD8">
        <w:rPr>
          <w:rFonts w:ascii="Calibri Light" w:hAnsi="Calibri Light" w:cs="Calibri Light"/>
          <w:sz w:val="22"/>
          <w:szCs w:val="22"/>
        </w:rPr>
        <w:t>30</w:t>
      </w:r>
      <w:r w:rsidR="007C42FB">
        <w:rPr>
          <w:rFonts w:ascii="Calibri Light" w:hAnsi="Calibri Light" w:cs="Calibri Light"/>
          <w:sz w:val="22"/>
          <w:szCs w:val="22"/>
        </w:rPr>
        <w:t xml:space="preserve"> </w:t>
      </w:r>
      <w:r w:rsidR="00E03FD8">
        <w:rPr>
          <w:rFonts w:ascii="Calibri Light" w:hAnsi="Calibri Light" w:cs="Calibri Light"/>
          <w:sz w:val="22"/>
          <w:szCs w:val="22"/>
        </w:rPr>
        <w:t xml:space="preserve">% wartości Umowy </w:t>
      </w:r>
      <w:r w:rsidRPr="00EF01D7">
        <w:rPr>
          <w:rFonts w:ascii="Calibri Light" w:hAnsi="Calibri Light" w:cs="Calibri Light"/>
          <w:sz w:val="22"/>
          <w:szCs w:val="22"/>
        </w:rPr>
        <w:t>za realizację etapu I;</w:t>
      </w:r>
    </w:p>
    <w:p w14:paraId="0EAD6049" w14:textId="37C1A357" w:rsidR="00E551C9" w:rsidRPr="00EF01D7" w:rsidRDefault="00E551C9" w:rsidP="00E551C9">
      <w:pPr>
        <w:pStyle w:val="Akapitzlist"/>
        <w:numPr>
          <w:ilvl w:val="1"/>
          <w:numId w:val="36"/>
        </w:numPr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Kwotę …………………….. zł brutto </w:t>
      </w:r>
      <w:r w:rsidR="00E03FD8" w:rsidRPr="00E03FD8">
        <w:rPr>
          <w:rFonts w:ascii="Calibri Light" w:hAnsi="Calibri Light" w:cs="Calibri Light"/>
          <w:sz w:val="22"/>
          <w:szCs w:val="22"/>
        </w:rPr>
        <w:t xml:space="preserve">stanowiącą </w:t>
      </w:r>
      <w:r w:rsidR="007C42FB">
        <w:rPr>
          <w:rFonts w:ascii="Calibri Light" w:hAnsi="Calibri Light" w:cs="Calibri Light"/>
          <w:sz w:val="22"/>
          <w:szCs w:val="22"/>
        </w:rPr>
        <w:t xml:space="preserve">25 </w:t>
      </w:r>
      <w:r w:rsidR="00E03FD8" w:rsidRPr="00E03FD8">
        <w:rPr>
          <w:rFonts w:ascii="Calibri Light" w:hAnsi="Calibri Light" w:cs="Calibri Light"/>
          <w:sz w:val="22"/>
          <w:szCs w:val="22"/>
        </w:rPr>
        <w:t xml:space="preserve">% wartości Umowy </w:t>
      </w:r>
      <w:r w:rsidRPr="00EF01D7">
        <w:rPr>
          <w:rFonts w:ascii="Calibri Light" w:hAnsi="Calibri Light" w:cs="Calibri Light"/>
          <w:sz w:val="22"/>
          <w:szCs w:val="22"/>
        </w:rPr>
        <w:t>za realizację etapu II;</w:t>
      </w:r>
    </w:p>
    <w:p w14:paraId="6B3C7B12" w14:textId="624CCF82" w:rsidR="00E551C9" w:rsidRPr="00EF01D7" w:rsidRDefault="00E551C9" w:rsidP="00E551C9">
      <w:pPr>
        <w:pStyle w:val="Akapitzlist"/>
        <w:numPr>
          <w:ilvl w:val="1"/>
          <w:numId w:val="36"/>
        </w:numPr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Kwotę …………………….. zł brutto </w:t>
      </w:r>
      <w:r w:rsidR="00E03FD8" w:rsidRPr="00E03FD8">
        <w:rPr>
          <w:rFonts w:ascii="Calibri Light" w:hAnsi="Calibri Light" w:cs="Calibri Light"/>
          <w:sz w:val="22"/>
          <w:szCs w:val="22"/>
        </w:rPr>
        <w:t xml:space="preserve">stanowiącą </w:t>
      </w:r>
      <w:r w:rsidR="007C42FB">
        <w:rPr>
          <w:rFonts w:ascii="Calibri Light" w:hAnsi="Calibri Light" w:cs="Calibri Light"/>
          <w:sz w:val="22"/>
          <w:szCs w:val="22"/>
        </w:rPr>
        <w:t xml:space="preserve">25 </w:t>
      </w:r>
      <w:r w:rsidR="00E03FD8" w:rsidRPr="00E03FD8">
        <w:rPr>
          <w:rFonts w:ascii="Calibri Light" w:hAnsi="Calibri Light" w:cs="Calibri Light"/>
          <w:sz w:val="22"/>
          <w:szCs w:val="22"/>
        </w:rPr>
        <w:t xml:space="preserve">% wartości Umowy </w:t>
      </w:r>
      <w:r w:rsidRPr="00EF01D7">
        <w:rPr>
          <w:rFonts w:ascii="Calibri Light" w:hAnsi="Calibri Light" w:cs="Calibri Light"/>
          <w:sz w:val="22"/>
          <w:szCs w:val="22"/>
        </w:rPr>
        <w:t>za realizację etapu III</w:t>
      </w:r>
    </w:p>
    <w:p w14:paraId="2C1DF344" w14:textId="24898E0D" w:rsidR="00E551C9" w:rsidRPr="00EF01D7" w:rsidRDefault="00E551C9" w:rsidP="00E551C9">
      <w:pPr>
        <w:pStyle w:val="Akapitzlist"/>
        <w:numPr>
          <w:ilvl w:val="1"/>
          <w:numId w:val="36"/>
        </w:numPr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Kwotę …………………….. zł brutto</w:t>
      </w:r>
      <w:r w:rsidR="007C42FB" w:rsidRPr="007C42FB">
        <w:t xml:space="preserve"> </w:t>
      </w:r>
      <w:r w:rsidR="007C42FB" w:rsidRPr="007C42FB">
        <w:rPr>
          <w:rFonts w:ascii="Calibri Light" w:hAnsi="Calibri Light" w:cs="Calibri Light"/>
          <w:sz w:val="22"/>
          <w:szCs w:val="22"/>
        </w:rPr>
        <w:t xml:space="preserve">stanowiącą </w:t>
      </w:r>
      <w:r w:rsidR="007C42FB">
        <w:rPr>
          <w:rFonts w:ascii="Calibri Light" w:hAnsi="Calibri Light" w:cs="Calibri Light"/>
          <w:sz w:val="22"/>
          <w:szCs w:val="22"/>
        </w:rPr>
        <w:t>2</w:t>
      </w:r>
      <w:r w:rsidR="007C42FB" w:rsidRPr="007C42FB">
        <w:rPr>
          <w:rFonts w:ascii="Calibri Light" w:hAnsi="Calibri Light" w:cs="Calibri Light"/>
          <w:sz w:val="22"/>
          <w:szCs w:val="22"/>
        </w:rPr>
        <w:t>0</w:t>
      </w:r>
      <w:r w:rsidR="007C42FB">
        <w:rPr>
          <w:rFonts w:ascii="Calibri Light" w:hAnsi="Calibri Light" w:cs="Calibri Light"/>
          <w:sz w:val="22"/>
          <w:szCs w:val="22"/>
        </w:rPr>
        <w:t xml:space="preserve"> </w:t>
      </w:r>
      <w:r w:rsidR="007C42FB" w:rsidRPr="007C42FB">
        <w:rPr>
          <w:rFonts w:ascii="Calibri Light" w:hAnsi="Calibri Light" w:cs="Calibri Light"/>
          <w:sz w:val="22"/>
          <w:szCs w:val="22"/>
        </w:rPr>
        <w:t>% wartości Umowy</w:t>
      </w:r>
      <w:r w:rsidRPr="00EF01D7">
        <w:rPr>
          <w:rFonts w:ascii="Calibri Light" w:hAnsi="Calibri Light" w:cs="Calibri Light"/>
          <w:sz w:val="22"/>
          <w:szCs w:val="22"/>
        </w:rPr>
        <w:t xml:space="preserve"> za realizację etapu IV</w:t>
      </w:r>
    </w:p>
    <w:p w14:paraId="5165A3FE" w14:textId="77777777" w:rsidR="00391D6B" w:rsidRPr="00EF01D7" w:rsidRDefault="00391D6B" w:rsidP="005B490C">
      <w:pPr>
        <w:numPr>
          <w:ilvl w:val="0"/>
          <w:numId w:val="6"/>
        </w:numPr>
        <w:spacing w:before="60" w:after="60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Oferowana cena obejmuje wszystk</w:t>
      </w:r>
      <w:r w:rsidR="000667CB" w:rsidRPr="00EF01D7">
        <w:rPr>
          <w:rFonts w:ascii="Calibri Light" w:hAnsi="Calibri Light" w:cs="Calibri Light"/>
          <w:sz w:val="22"/>
          <w:szCs w:val="22"/>
        </w:rPr>
        <w:t>ie koszty realizacji zamówienia.</w:t>
      </w:r>
    </w:p>
    <w:p w14:paraId="43513604" w14:textId="42CEA25D" w:rsidR="001E288E" w:rsidRPr="00EF01D7" w:rsidRDefault="00BA6018" w:rsidP="005B490C">
      <w:pPr>
        <w:numPr>
          <w:ilvl w:val="0"/>
          <w:numId w:val="6"/>
        </w:numPr>
        <w:spacing w:before="60" w:after="60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Cena obejmuje całkowitą należność jaką Zamawiający zobowiązany jest zapłacić za </w:t>
      </w:r>
      <w:r w:rsidR="00DA7C6E" w:rsidRPr="00EF01D7">
        <w:rPr>
          <w:rFonts w:ascii="Calibri Light" w:hAnsi="Calibri Light" w:cs="Calibri Light"/>
          <w:sz w:val="22"/>
          <w:szCs w:val="22"/>
        </w:rPr>
        <w:t>wykonanie przedmiotu umowy</w:t>
      </w:r>
      <w:r w:rsidR="008F09A3" w:rsidRPr="00EF01D7">
        <w:rPr>
          <w:rFonts w:ascii="Calibri Light" w:hAnsi="Calibri Light" w:cs="Calibri Light"/>
          <w:sz w:val="22"/>
          <w:szCs w:val="22"/>
        </w:rPr>
        <w:t xml:space="preserve">. </w:t>
      </w:r>
      <w:r w:rsidRPr="00EF01D7">
        <w:rPr>
          <w:rFonts w:ascii="Calibri Light" w:hAnsi="Calibri Light" w:cs="Calibri Light"/>
          <w:sz w:val="22"/>
          <w:szCs w:val="22"/>
        </w:rPr>
        <w:t>Cena oferowana zawiera wszystkie elementy wyko</w:t>
      </w:r>
      <w:r w:rsidR="00DA7C6E" w:rsidRPr="00EF01D7">
        <w:rPr>
          <w:rFonts w:ascii="Calibri Light" w:hAnsi="Calibri Light" w:cs="Calibri Light"/>
          <w:sz w:val="22"/>
          <w:szCs w:val="22"/>
        </w:rPr>
        <w:t>nania zamówienia</w:t>
      </w:r>
      <w:r w:rsidRPr="00EF01D7">
        <w:rPr>
          <w:rFonts w:ascii="Calibri Light" w:hAnsi="Calibri Light" w:cs="Calibri Light"/>
          <w:sz w:val="22"/>
          <w:szCs w:val="22"/>
        </w:rPr>
        <w:t>.</w:t>
      </w:r>
    </w:p>
    <w:p w14:paraId="34D76B54" w14:textId="15AD5445" w:rsidR="008C4A45" w:rsidRPr="00EF01D7" w:rsidRDefault="00862D8F" w:rsidP="00A37895">
      <w:pPr>
        <w:pStyle w:val="Akapitzlist"/>
        <w:numPr>
          <w:ilvl w:val="0"/>
          <w:numId w:val="6"/>
        </w:numPr>
        <w:spacing w:before="60" w:after="60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Strony zgodnie ustalają, iż rozliczenie wynagrodzenia wykonawcy nastąpi na podstawie </w:t>
      </w:r>
      <w:r w:rsidR="00E551C9" w:rsidRPr="00EF01D7">
        <w:rPr>
          <w:rFonts w:ascii="Calibri Light" w:hAnsi="Calibri Light" w:cs="Calibri Light"/>
          <w:sz w:val="22"/>
          <w:szCs w:val="22"/>
        </w:rPr>
        <w:t>czterech</w:t>
      </w:r>
      <w:r w:rsidR="56812824"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</w:rPr>
        <w:t>odrębnych faktur</w:t>
      </w:r>
      <w:r w:rsidR="00A37895" w:rsidRPr="00EF01D7">
        <w:rPr>
          <w:rFonts w:ascii="Calibri Light" w:hAnsi="Calibri Light" w:cs="Calibri Light"/>
          <w:sz w:val="22"/>
          <w:szCs w:val="22"/>
        </w:rPr>
        <w:t>.</w:t>
      </w:r>
    </w:p>
    <w:p w14:paraId="1D922321" w14:textId="6A331DDC" w:rsidR="009C3EE8" w:rsidRPr="00EF01D7" w:rsidRDefault="009C3EE8" w:rsidP="005B490C">
      <w:pPr>
        <w:pStyle w:val="Akapitzlist"/>
        <w:numPr>
          <w:ilvl w:val="0"/>
          <w:numId w:val="6"/>
        </w:numPr>
        <w:spacing w:before="60" w:after="60"/>
        <w:ind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Podstaw</w:t>
      </w:r>
      <w:r w:rsidR="29F55807" w:rsidRPr="00EF01D7">
        <w:rPr>
          <w:rFonts w:ascii="Calibri Light" w:hAnsi="Calibri Light" w:cs="Calibri Light"/>
          <w:sz w:val="22"/>
          <w:szCs w:val="22"/>
        </w:rPr>
        <w:t>ę</w:t>
      </w:r>
      <w:r w:rsidRPr="00EF01D7">
        <w:rPr>
          <w:rFonts w:ascii="Calibri Light" w:hAnsi="Calibri Light" w:cs="Calibri Light"/>
          <w:sz w:val="22"/>
          <w:szCs w:val="22"/>
        </w:rPr>
        <w:t xml:space="preserve"> wystawienia faktur stanow</w:t>
      </w:r>
      <w:r w:rsidR="0AD33810" w:rsidRPr="00EF01D7">
        <w:rPr>
          <w:rFonts w:ascii="Calibri Light" w:hAnsi="Calibri Light" w:cs="Calibri Light"/>
          <w:sz w:val="22"/>
          <w:szCs w:val="22"/>
        </w:rPr>
        <w:t>ią</w:t>
      </w:r>
      <w:r w:rsidRPr="00EF01D7">
        <w:rPr>
          <w:rFonts w:ascii="Calibri Light" w:hAnsi="Calibri Light" w:cs="Calibri Light"/>
          <w:sz w:val="22"/>
          <w:szCs w:val="22"/>
        </w:rPr>
        <w:t xml:space="preserve"> protok</w:t>
      </w:r>
      <w:r w:rsidR="71575FBB" w:rsidRPr="00EF01D7">
        <w:rPr>
          <w:rFonts w:ascii="Calibri Light" w:hAnsi="Calibri Light" w:cs="Calibri Light"/>
          <w:sz w:val="22"/>
          <w:szCs w:val="22"/>
        </w:rPr>
        <w:t>oły</w:t>
      </w:r>
      <w:r w:rsidRPr="00EF01D7">
        <w:rPr>
          <w:rFonts w:ascii="Calibri Light" w:hAnsi="Calibri Light" w:cs="Calibri Light"/>
          <w:sz w:val="22"/>
          <w:szCs w:val="22"/>
        </w:rPr>
        <w:t xml:space="preserve"> odbioru przedmiotu umowy podpisan</w:t>
      </w:r>
      <w:r w:rsidR="155B6C05" w:rsidRPr="00EF01D7">
        <w:rPr>
          <w:rFonts w:ascii="Calibri Light" w:hAnsi="Calibri Light" w:cs="Calibri Light"/>
          <w:sz w:val="22"/>
          <w:szCs w:val="22"/>
        </w:rPr>
        <w:t>e</w:t>
      </w:r>
      <w:r w:rsidRPr="00EF01D7">
        <w:rPr>
          <w:rFonts w:ascii="Calibri Light" w:hAnsi="Calibri Light" w:cs="Calibri Light"/>
          <w:sz w:val="22"/>
          <w:szCs w:val="22"/>
        </w:rPr>
        <w:t xml:space="preserve"> przez obi</w:t>
      </w:r>
      <w:r w:rsidR="00CB006D" w:rsidRPr="00EF01D7">
        <w:rPr>
          <w:rFonts w:ascii="Calibri Light" w:hAnsi="Calibri Light" w:cs="Calibri Light"/>
          <w:sz w:val="22"/>
          <w:szCs w:val="22"/>
        </w:rPr>
        <w:t>e strony wraz z załącznikami, o </w:t>
      </w:r>
      <w:r w:rsidRPr="00EF01D7">
        <w:rPr>
          <w:rFonts w:ascii="Calibri Light" w:hAnsi="Calibri Light" w:cs="Calibri Light"/>
          <w:sz w:val="22"/>
          <w:szCs w:val="22"/>
        </w:rPr>
        <w:t xml:space="preserve">których mowa w § </w:t>
      </w:r>
      <w:r w:rsidR="00A37895" w:rsidRPr="00EF01D7">
        <w:rPr>
          <w:rFonts w:ascii="Calibri Light" w:hAnsi="Calibri Light" w:cs="Calibri Light"/>
          <w:sz w:val="22"/>
          <w:szCs w:val="22"/>
        </w:rPr>
        <w:t>5</w:t>
      </w:r>
      <w:r w:rsidR="006E582D" w:rsidRPr="00EF01D7">
        <w:rPr>
          <w:rFonts w:ascii="Calibri Light" w:hAnsi="Calibri Light" w:cs="Calibri Light"/>
          <w:sz w:val="22"/>
          <w:szCs w:val="22"/>
        </w:rPr>
        <w:t xml:space="preserve"> us</w:t>
      </w:r>
      <w:r w:rsidR="007837E0" w:rsidRPr="00EF01D7">
        <w:rPr>
          <w:rFonts w:ascii="Calibri Light" w:hAnsi="Calibri Light" w:cs="Calibri Light"/>
          <w:sz w:val="22"/>
          <w:szCs w:val="22"/>
        </w:rPr>
        <w:t>t</w:t>
      </w:r>
      <w:r w:rsidR="006E582D" w:rsidRPr="00EF01D7">
        <w:rPr>
          <w:rFonts w:ascii="Calibri Light" w:hAnsi="Calibri Light" w:cs="Calibri Light"/>
          <w:sz w:val="22"/>
          <w:szCs w:val="22"/>
        </w:rPr>
        <w:t>.</w:t>
      </w:r>
      <w:r w:rsidR="0091218E"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D62D65" w:rsidRPr="00EF01D7">
        <w:rPr>
          <w:rFonts w:ascii="Calibri Light" w:hAnsi="Calibri Light" w:cs="Calibri Light"/>
          <w:sz w:val="22"/>
          <w:szCs w:val="22"/>
        </w:rPr>
        <w:t>4</w:t>
      </w:r>
      <w:r w:rsidRPr="00EF01D7">
        <w:rPr>
          <w:rFonts w:ascii="Calibri Light" w:hAnsi="Calibri Light" w:cs="Calibri Light"/>
          <w:sz w:val="22"/>
          <w:szCs w:val="22"/>
        </w:rPr>
        <w:t xml:space="preserve">  niniejszej umowy.</w:t>
      </w:r>
    </w:p>
    <w:p w14:paraId="73163FA5" w14:textId="77777777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Strony ustalają, że faktury VAT związane z realizacją niniejszej umowy będą wystawiane i przesyłane w formie ustrukturyzowanej za pośrednictwem Krajowego Systemu e-Faktur (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) wyłącznie wtedy, gdy Sprzedawca jest zobowiązany do wystawienia i przesłania faktury w formie ustrukturyzowanej za pośrednictwem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 przez obowiązujące przepisy prawa. Faktury ustrukturyzowane, wystawiane przez Wykonawcę muszą spełniać wszystkie warunki przewidziane w ustawie z dnia 11 marca 2004 r. o podatku od towarów i usług (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t.j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. Dz. U. z 2025 r. poz. 775 z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późn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>. zm.), rozporządzeniach wykonawczych do tej ustawy i innych przepisach prawa.</w:t>
      </w:r>
    </w:p>
    <w:p w14:paraId="3794902F" w14:textId="77777777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W razie awarii systemu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 lub w innych przypadkach przewidzianych w przepisach prawa, uniemożliwiających wystawienie faktury przy użyciu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, Wykonawca wystawia fakturę zgodnie z obowiązującymi przepisami ustawy o VAT poza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systmem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 i dostarcza ją w formie elektronicznej (PDF) na adres e-mail gmina@lodygowice.pl. Po ustaniu okoliczności uniemożliwiających korzystanie z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 Wykonawca zobowiązany jest niezwłocznie przesłać fakturę do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>.</w:t>
      </w:r>
    </w:p>
    <w:p w14:paraId="596C1CA3" w14:textId="22C0A80E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Gmina zobowiązuje się przyjmować faktury VAT w formie papierowej, w przypadku gdy przeszkody techniczne lub formalne uniemożliwiają przesłanie faktur VAT w sposób, o którym mowa w §6 ust. </w:t>
      </w:r>
      <w:r w:rsidR="001638DC" w:rsidRPr="00EF01D7">
        <w:rPr>
          <w:rFonts w:ascii="Calibri Light" w:hAnsi="Calibri Light" w:cs="Calibri Light"/>
          <w:sz w:val="22"/>
          <w:szCs w:val="22"/>
        </w:rPr>
        <w:t>7</w:t>
      </w:r>
      <w:r w:rsidRPr="00EF01D7">
        <w:rPr>
          <w:rFonts w:ascii="Calibri Light" w:hAnsi="Calibri Light" w:cs="Calibri Light"/>
          <w:sz w:val="22"/>
          <w:szCs w:val="22"/>
        </w:rPr>
        <w:t xml:space="preserve"> Umowy.</w:t>
      </w:r>
    </w:p>
    <w:p w14:paraId="23937095" w14:textId="77777777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Faktury należy wystawić na: „Nabywca: Gmina Łodygowice, ul. Piłsudskiego 75, 34-325 Łodygowice, NIP: 553-24-50-019, Odbiorca: Urząd Gminy Łodygowice, ul. Piłsudskiego 75, 34-325 Łodygowice, NIP: 553-10-25--544”.</w:t>
      </w:r>
    </w:p>
    <w:p w14:paraId="6A52D606" w14:textId="5738AA8F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Termin płatności faktury ustala się do </w:t>
      </w:r>
      <w:r w:rsidR="001638DC" w:rsidRPr="00EF01D7">
        <w:rPr>
          <w:rFonts w:ascii="Calibri Light" w:hAnsi="Calibri Light" w:cs="Calibri Light"/>
          <w:sz w:val="22"/>
          <w:szCs w:val="22"/>
        </w:rPr>
        <w:t>….</w:t>
      </w:r>
      <w:r w:rsidRPr="00EF01D7">
        <w:rPr>
          <w:rFonts w:ascii="Calibri Light" w:hAnsi="Calibri Light" w:cs="Calibri Light"/>
          <w:sz w:val="22"/>
          <w:szCs w:val="22"/>
        </w:rPr>
        <w:t xml:space="preserve"> dni licząc od daty </w:t>
      </w:r>
      <w:r w:rsidR="007C42FB">
        <w:rPr>
          <w:rFonts w:ascii="Calibri Light" w:hAnsi="Calibri Light" w:cs="Calibri Light"/>
          <w:sz w:val="22"/>
          <w:szCs w:val="22"/>
        </w:rPr>
        <w:t xml:space="preserve">otrzymania </w:t>
      </w:r>
      <w:r w:rsidR="007C4590">
        <w:rPr>
          <w:rFonts w:ascii="Calibri Light" w:hAnsi="Calibri Light" w:cs="Calibri Light"/>
          <w:sz w:val="22"/>
          <w:szCs w:val="22"/>
        </w:rPr>
        <w:t>przez Zamawiającego</w:t>
      </w:r>
      <w:r w:rsidRPr="00EF01D7">
        <w:rPr>
          <w:rFonts w:ascii="Calibri Light" w:hAnsi="Calibri Light" w:cs="Calibri Light"/>
          <w:sz w:val="22"/>
          <w:szCs w:val="22"/>
        </w:rPr>
        <w:t xml:space="preserve"> prawidłowo wystawionej faktury wraz z podpisanym przez obie strony umowy protokołem odbioru końcowego przedmiotu umowy, który stanowi załącznik do faktury. Zastrzega się, że jeżeli Zamawiający w trakcie procedury odbiorowej ujawnił wady w Przedmiocie Umowy to Wykonawca wraz z faktura ma obowiązek przedłożyć podpisany przez obie strony protokół odbioru końcowego wraz ze stosowną adnotacją dokonaną przez Zamawiającego, świadczącą o usunięciu wad</w:t>
      </w:r>
      <w:r w:rsidR="001638DC" w:rsidRPr="00EF01D7">
        <w:rPr>
          <w:rFonts w:ascii="Calibri Light" w:hAnsi="Calibri Light" w:cs="Calibri Light"/>
          <w:sz w:val="22"/>
          <w:szCs w:val="22"/>
        </w:rPr>
        <w:t>.</w:t>
      </w:r>
    </w:p>
    <w:p w14:paraId="06E9927A" w14:textId="77777777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Załączniki do faktur, które nie mogą zgodnie z obowiązującymi przepisami stanowić załącznika do faktury wystawionej w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>, należy przesłać w formie elektronicznej w formacie pliku PDF za pośrednictwem poczty elektronicznej na adres e-mail: gmina@lodygowice.pl lub w formie papierowej na adres siedziby Zamawiającego lub za pośrednictwem PEF, nie później niż w terminie 3 dni od dnia doręczenia faktury.  Postanowienie niniejsze dotyczy wyłącznie sposobu przekazania załączników do faktury i nie stanowi zgody stron na przekazywanie przez PEF innych ustrukturyzowanych dokumentów elektronicznych.</w:t>
      </w:r>
    </w:p>
    <w:p w14:paraId="49A5142F" w14:textId="2BCCAE21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W przypadku niedołączenia do faktury przez Wykonawcę protokołu, o którym mowa w ust. </w:t>
      </w:r>
      <w:r w:rsidR="008F0D09" w:rsidRPr="00EF01D7">
        <w:rPr>
          <w:rFonts w:ascii="Calibri Light" w:hAnsi="Calibri Light" w:cs="Calibri Light"/>
          <w:sz w:val="22"/>
          <w:szCs w:val="22"/>
        </w:rPr>
        <w:t>11</w:t>
      </w:r>
      <w:r w:rsidRPr="00EF01D7">
        <w:rPr>
          <w:rFonts w:ascii="Calibri Light" w:hAnsi="Calibri Light" w:cs="Calibri Light"/>
          <w:sz w:val="22"/>
          <w:szCs w:val="22"/>
        </w:rPr>
        <w:t xml:space="preserve"> powyżej uznaje się, że faktura nie została prawidłowo wystawiona, tym samym nie rozpoczyna się bieg terminu na jej zapłatę przez Zamawiającego.</w:t>
      </w:r>
    </w:p>
    <w:p w14:paraId="5D041BF3" w14:textId="70BD1A67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W przypadku, o którym mowa w ust. </w:t>
      </w:r>
      <w:r w:rsidR="000508A5" w:rsidRPr="00EF01D7">
        <w:rPr>
          <w:rFonts w:ascii="Calibri Light" w:hAnsi="Calibri Light" w:cs="Calibri Light"/>
          <w:sz w:val="22"/>
          <w:szCs w:val="22"/>
        </w:rPr>
        <w:t>6</w:t>
      </w:r>
      <w:r w:rsidRPr="00EF01D7">
        <w:rPr>
          <w:rFonts w:ascii="Calibri Light" w:hAnsi="Calibri Light" w:cs="Calibri Light"/>
          <w:sz w:val="22"/>
          <w:szCs w:val="22"/>
        </w:rPr>
        <w:t xml:space="preserve"> powyżej, za datę otrzymania faktury przez Gminę (Nabywcę) uznaje się datę przydzielenia jej numeru identyfikacyjnego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 w Krajowym Systemie e-Faktur, widoczną na Urzędowym Poświadczeniu Odbioru (UPO), z wyjątkiem przypadków określonych w przepisach prawa podatkowego (m.in. tryb offline24, tryb offline niedostępność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>, tryb awaryjny), a w innych przypadkach, za datę otrzymania faktury uznaje się dzień jej otrzymania na wskazany powyżej adres e-mail, ewentualnie, w sytuacjach przewidzianych niniejsza Umową, dzień przekazania faktury w wersji papierowej na dziennik podawczy Urzędu Gminy Łodygowice</w:t>
      </w:r>
      <w:r w:rsidR="006A3FF2" w:rsidRPr="00EF01D7">
        <w:rPr>
          <w:rFonts w:ascii="Calibri Light" w:hAnsi="Calibri Light" w:cs="Calibri Light"/>
          <w:sz w:val="22"/>
          <w:szCs w:val="22"/>
        </w:rPr>
        <w:t>.</w:t>
      </w:r>
    </w:p>
    <w:p w14:paraId="01B1210F" w14:textId="77777777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Termin płatności faktury uważa się za dotrzymany, jeżeli najpóźniej w tym dniu Zamawiający wystawi do banku polecenie przelewu należności na rzecz Wykonawcy.</w:t>
      </w:r>
    </w:p>
    <w:p w14:paraId="034DDF85" w14:textId="77777777" w:rsidR="00641811" w:rsidRPr="00EF01D7" w:rsidRDefault="00641811" w:rsidP="00641811">
      <w:pPr>
        <w:pStyle w:val="Akapitzlist"/>
        <w:numPr>
          <w:ilvl w:val="0"/>
          <w:numId w:val="6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 Zapłata należności dla Wykonawcy nastąpi przelewem bankowym z konta Zamawiającego na konto Wykonawcy wskazane na fakturze.</w:t>
      </w:r>
    </w:p>
    <w:p w14:paraId="708FC2F2" w14:textId="77777777" w:rsidR="00641811" w:rsidRPr="007F527D" w:rsidRDefault="00641811" w:rsidP="00641811">
      <w:pPr>
        <w:spacing w:before="60" w:after="60"/>
        <w:jc w:val="both"/>
        <w:rPr>
          <w:rFonts w:ascii="Calibri Light" w:hAnsi="Calibri Light" w:cs="Calibri Light"/>
          <w:sz w:val="20"/>
        </w:rPr>
      </w:pPr>
    </w:p>
    <w:p w14:paraId="7A975311" w14:textId="77777777" w:rsidR="003D718C" w:rsidRPr="00C878E4" w:rsidRDefault="003D718C" w:rsidP="003D718C">
      <w:pPr>
        <w:pStyle w:val="Akapitzlist"/>
        <w:spacing w:before="60" w:after="60"/>
        <w:ind w:left="360"/>
        <w:jc w:val="both"/>
        <w:rPr>
          <w:rFonts w:ascii="Calibri Light" w:hAnsi="Calibri Light" w:cs="Calibri Light"/>
          <w:b/>
          <w:bCs/>
        </w:rPr>
      </w:pPr>
    </w:p>
    <w:p w14:paraId="15900D00" w14:textId="3EBE5EA6" w:rsidR="00C4476D" w:rsidRPr="00C878E4" w:rsidRDefault="00C4476D" w:rsidP="0079324D">
      <w:pPr>
        <w:pStyle w:val="Akapitzlist"/>
        <w:numPr>
          <w:ilvl w:val="0"/>
          <w:numId w:val="11"/>
        </w:numPr>
        <w:spacing w:before="60" w:after="60"/>
        <w:rPr>
          <w:rFonts w:ascii="Calibri Light" w:hAnsi="Calibri Light" w:cs="Calibri Light"/>
          <w:b/>
          <w:bCs/>
        </w:rPr>
      </w:pPr>
    </w:p>
    <w:p w14:paraId="12B270FF" w14:textId="0B09CEA0" w:rsidR="003D5226" w:rsidRPr="003D5226" w:rsidRDefault="003D5226" w:rsidP="00C4476D">
      <w:pPr>
        <w:pStyle w:val="Akapitzlist"/>
        <w:spacing w:before="60" w:after="60"/>
        <w:ind w:left="360"/>
        <w:jc w:val="center"/>
        <w:rPr>
          <w:rFonts w:ascii="Calibri Light" w:hAnsi="Calibri Light" w:cs="Calibri Light"/>
          <w:b/>
          <w:bCs/>
        </w:rPr>
      </w:pPr>
      <w:r w:rsidRPr="003D5226">
        <w:rPr>
          <w:rFonts w:ascii="Calibri Light" w:hAnsi="Calibri Light" w:cs="Calibri Light"/>
          <w:b/>
          <w:bCs/>
        </w:rPr>
        <w:t>P</w:t>
      </w:r>
      <w:r w:rsidR="00C878E4" w:rsidRPr="00C878E4">
        <w:rPr>
          <w:rFonts w:ascii="Calibri Light" w:hAnsi="Calibri Light" w:cs="Calibri Light"/>
          <w:b/>
          <w:bCs/>
        </w:rPr>
        <w:t>odwykonawstwo</w:t>
      </w:r>
    </w:p>
    <w:p w14:paraId="62A5AB6B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Dla potrzeb realizacji niniejszej umowy, Wykonawca powierza wykonanie części umowy podwykonawcy: ………………….</w:t>
      </w:r>
    </w:p>
    <w:p w14:paraId="08AE1E56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Zamawiający dopuszcza możliwość zmiany podwykonawcy, rezygnacji z podwykonawcy  oraz powierzenia części usług podwykonawcom, którzy nie są wskazani w ust. 1, pod warunkiem pisemnego uzasadnienia przez Wykonawcę takiej zmiany oraz zachowania procedury opisanej w poniższych regulacjach.</w:t>
      </w:r>
    </w:p>
    <w:p w14:paraId="1ACE8364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Każde porozumienie, na mocy którego Wykonawca powierza wykonanie części usług osobie trzeciej uważana jest za umowę zawartą z podwykonawcą.</w:t>
      </w:r>
    </w:p>
    <w:p w14:paraId="7F934501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Jeżeli zmiana albo rezygnacja z podwykonawcy dotyczy podmiotu, na którego zasoby Wykonawca powoływał się na zasadach określonych w art. 118 ust. 1 ustawy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W takim wypadku Wykonawca na żądanie Zamawiającego zobowiązany jest przedstawić oświadczenie, o którym mowa w art. 125 ust. 1 ustawy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 xml:space="preserve"> oraz dokumenty potwierdzające brak podstaw do wykluczenia wobec tego podwykonawcy w zakresie wskazanym w Specyfikacji Warunków Zamówienia. Jeżeli zdolności techniczne lub zawodowe, sytuacja ekonomiczna lub finansowa tego podwykonawcy nie potwierdzają spełniania przez Wykonawcę warunków udziału w postępowaniu lub zachodzą wobec tego podwykonawcy podstawy wykluczenia, zamawiający żąda, aby Wykonawca w terminie określonym przez zamawiającego zastąpił tego podwykonawcę innym podwykonawcą lub podwykonawcami albo wykazał, że samodzielnie spełnia warunki udziału w postępowaniu.</w:t>
      </w:r>
    </w:p>
    <w:p w14:paraId="4FCB219C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przed zawarciem umowy z podwykonawcą musi uprzednio uzyskać pisemna zgodę Zamawiającego na powierzenie wykonania części zamówienia wskazanego w ofercie konkretnemu podwykonawcy. Podstawa do uzyskania zgody będzie wniosek Wykonawcy przedstawiający część zamówienia, którego wykonanie zamierza powierzyć podwykonawcy wraz z wykazaniem zdolności podwykonawcy do jej wykonania.</w:t>
      </w:r>
    </w:p>
    <w:p w14:paraId="3ED54D64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Zamawiający powiadomi Wykonawcę o swojej decyzji w terminie 14 dni, licząc od dnia otrzymania wniosku, z podaniem powodów, w przypadku odmowy udzielenia zgody.</w:t>
      </w:r>
    </w:p>
    <w:p w14:paraId="5746A1CD" w14:textId="329DAEA8" w:rsidR="003D5226" w:rsidRPr="00EF01D7" w:rsidRDefault="003D5226" w:rsidP="0008796B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Umowa o podwykonawstwo nie może zawierać postanowień kształtujących prawa i</w:t>
      </w:r>
      <w:r w:rsidR="0008796B"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</w:rPr>
        <w:t>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4BBA245E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Jakakolwiek przerwa w realizacji przedmiotu umowy wynikająca z winy podwykonawcy będzie traktowana jako przerwa wynikła z przyczyn zależnych od Wykonawcy i nie może stanowić podstawy do zmiany terminu realizacji zamówienia, o którym mowa w §2.</w:t>
      </w:r>
    </w:p>
    <w:p w14:paraId="3F11FD65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Zgoda Zamawiającego na wykonanie jakiejkolwiek części umowy przez podwykonawcę nie zwalania Wykonawcy z jakichkolwiek jego zobowiązań wynikających z niniejszej umowy.</w:t>
      </w:r>
    </w:p>
    <w:p w14:paraId="3032DDF7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Usługi powierzone podwykonawcy przez Wykonawcę nie mogą zostać powierzone przez podwykonawcę osobie trzeciej bez uprzedniej zgody Zamawiającego wyrażonej na piśmie pod rygorem nieważności.</w:t>
      </w:r>
    </w:p>
    <w:p w14:paraId="2A7A1124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pełni funkcję koordynatora w stosunku do wszystkich podwykonawców.</w:t>
      </w:r>
    </w:p>
    <w:p w14:paraId="27F065B3" w14:textId="77777777" w:rsidR="003D5226" w:rsidRPr="00EF01D7" w:rsidRDefault="003D5226" w:rsidP="000508A5">
      <w:pPr>
        <w:pStyle w:val="Akapitzlist"/>
        <w:numPr>
          <w:ilvl w:val="0"/>
          <w:numId w:val="30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 przypadku wykonania części przedmiotu umowy przy udziale podwykonawców:</w:t>
      </w:r>
    </w:p>
    <w:p w14:paraId="4C7A52C7" w14:textId="77777777" w:rsidR="003D5226" w:rsidRPr="00EF01D7" w:rsidRDefault="003D5226" w:rsidP="000508A5">
      <w:pPr>
        <w:pStyle w:val="Akapitzlist"/>
        <w:numPr>
          <w:ilvl w:val="1"/>
          <w:numId w:val="31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Podwykonawstwo nie zmienia zobowiązań Wykonawcy w stosunku do Zamawiającego,</w:t>
      </w:r>
    </w:p>
    <w:p w14:paraId="0BC67277" w14:textId="77777777" w:rsidR="003D5226" w:rsidRPr="00EF01D7" w:rsidRDefault="003D5226" w:rsidP="000508A5">
      <w:pPr>
        <w:pStyle w:val="Akapitzlist"/>
        <w:numPr>
          <w:ilvl w:val="1"/>
          <w:numId w:val="31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jest odpowiedzialny za działania, uchybienia i zaniedbania podwykonawcy, jego przedstawiciela lub pracownika, tak jak gdyby były to działania, uchybienia lub zaniedbania samego Wykonawcy,</w:t>
      </w:r>
    </w:p>
    <w:p w14:paraId="5721EE5C" w14:textId="77777777" w:rsidR="003D5226" w:rsidRPr="00EF01D7" w:rsidRDefault="003D5226" w:rsidP="000508A5">
      <w:pPr>
        <w:pStyle w:val="Akapitzlist"/>
        <w:numPr>
          <w:ilvl w:val="1"/>
          <w:numId w:val="31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jest w pełni odpowiedzialny w stosunku do Zamawiającego za zlecone do wykonania podwykonawcom części zamówienia.</w:t>
      </w:r>
    </w:p>
    <w:p w14:paraId="5DD22C1A" w14:textId="77777777" w:rsidR="003D5226" w:rsidRPr="007F527D" w:rsidRDefault="003D5226" w:rsidP="003D718C">
      <w:pPr>
        <w:pStyle w:val="Akapitzlist"/>
        <w:spacing w:before="60" w:after="60"/>
        <w:ind w:left="360"/>
        <w:jc w:val="both"/>
        <w:rPr>
          <w:rFonts w:ascii="Calibri Light" w:hAnsi="Calibri Light" w:cs="Calibri Light"/>
          <w:sz w:val="20"/>
          <w:szCs w:val="20"/>
        </w:rPr>
      </w:pPr>
    </w:p>
    <w:p w14:paraId="4942B9CD" w14:textId="34AD5EE3" w:rsidR="0A8592C4" w:rsidRPr="007F527D" w:rsidRDefault="0A8592C4" w:rsidP="0A8592C4">
      <w:pPr>
        <w:pStyle w:val="Akapitzlist"/>
        <w:spacing w:before="60" w:after="60"/>
        <w:ind w:left="360"/>
        <w:jc w:val="both"/>
        <w:rPr>
          <w:rFonts w:ascii="Calibri Light" w:hAnsi="Calibri Light" w:cs="Calibri Light"/>
          <w:sz w:val="20"/>
          <w:szCs w:val="20"/>
        </w:rPr>
      </w:pPr>
    </w:p>
    <w:p w14:paraId="291EB0AF" w14:textId="7EB1722F" w:rsidR="0A8592C4" w:rsidRPr="007F527D" w:rsidRDefault="0A8592C4" w:rsidP="0A8592C4">
      <w:pPr>
        <w:pStyle w:val="Akapitzlist"/>
        <w:spacing w:before="60" w:after="60"/>
        <w:ind w:left="360"/>
        <w:jc w:val="both"/>
        <w:rPr>
          <w:rFonts w:ascii="Calibri Light" w:hAnsi="Calibri Light" w:cs="Calibri Light"/>
          <w:sz w:val="20"/>
          <w:szCs w:val="20"/>
        </w:rPr>
      </w:pPr>
    </w:p>
    <w:p w14:paraId="78F369B4" w14:textId="6C7F15D9" w:rsidR="003D718C" w:rsidRPr="00C878E4" w:rsidRDefault="003D718C" w:rsidP="0079324D">
      <w:pPr>
        <w:pStyle w:val="Akapitzlist"/>
        <w:numPr>
          <w:ilvl w:val="0"/>
          <w:numId w:val="11"/>
        </w:numPr>
        <w:tabs>
          <w:tab w:val="left" w:pos="2835"/>
          <w:tab w:val="left" w:pos="2977"/>
        </w:tabs>
        <w:spacing w:after="120"/>
        <w:rPr>
          <w:rFonts w:ascii="Calibri Light" w:hAnsi="Calibri Light" w:cs="Calibri Light"/>
          <w:b/>
          <w:bCs/>
        </w:rPr>
      </w:pPr>
    </w:p>
    <w:p w14:paraId="6B74393B" w14:textId="199ECE9B" w:rsidR="0080027D" w:rsidRPr="00C878E4" w:rsidRDefault="00FB179E" w:rsidP="00E14CA8">
      <w:pPr>
        <w:tabs>
          <w:tab w:val="left" w:pos="2835"/>
          <w:tab w:val="left" w:pos="2977"/>
        </w:tabs>
        <w:spacing w:after="120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Kary umowne</w:t>
      </w:r>
    </w:p>
    <w:p w14:paraId="64C4787A" w14:textId="3BEF0A3B" w:rsidR="0080027D" w:rsidRPr="00EF01D7" w:rsidRDefault="00073EDC" w:rsidP="005B490C">
      <w:pPr>
        <w:numPr>
          <w:ilvl w:val="0"/>
          <w:numId w:val="8"/>
        </w:numPr>
        <w:spacing w:before="60" w:after="60"/>
        <w:ind w:left="431"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 przypadku niewykonania umowy lub nienależytego wykonania umowy, strony ustalają zapłatę kar umownych w</w:t>
      </w:r>
      <w:r w:rsidR="00623142" w:rsidRPr="00EF01D7">
        <w:rPr>
          <w:rFonts w:ascii="Calibri Light" w:hAnsi="Calibri Light" w:cs="Calibri Light"/>
          <w:sz w:val="22"/>
          <w:szCs w:val="22"/>
        </w:rPr>
        <w:t> </w:t>
      </w:r>
      <w:r w:rsidRPr="00EF01D7">
        <w:rPr>
          <w:rFonts w:ascii="Calibri Light" w:hAnsi="Calibri Light" w:cs="Calibri Light"/>
          <w:sz w:val="22"/>
          <w:szCs w:val="22"/>
        </w:rPr>
        <w:t>wypadkach i wysokości określonych w umowie.</w:t>
      </w:r>
      <w:r w:rsidR="00F31C89" w:rsidRPr="00EF01D7">
        <w:rPr>
          <w:rFonts w:ascii="Calibri Light" w:hAnsi="Calibri Light" w:cs="Calibri Light"/>
          <w:sz w:val="22"/>
          <w:szCs w:val="22"/>
        </w:rPr>
        <w:t xml:space="preserve"> </w:t>
      </w:r>
    </w:p>
    <w:p w14:paraId="604EDDD3" w14:textId="77777777" w:rsidR="00B2543C" w:rsidRPr="00EF01D7" w:rsidRDefault="00B2543C" w:rsidP="005B490C">
      <w:pPr>
        <w:numPr>
          <w:ilvl w:val="0"/>
          <w:numId w:val="8"/>
        </w:numPr>
        <w:spacing w:before="60" w:after="60"/>
        <w:ind w:left="431"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płaci Z</w:t>
      </w:r>
      <w:r w:rsidR="001B587F" w:rsidRPr="00EF01D7">
        <w:rPr>
          <w:rFonts w:ascii="Calibri Light" w:hAnsi="Calibri Light" w:cs="Calibri Light"/>
          <w:sz w:val="22"/>
          <w:szCs w:val="22"/>
        </w:rPr>
        <w:t>a</w:t>
      </w:r>
      <w:r w:rsidRPr="00EF01D7">
        <w:rPr>
          <w:rFonts w:ascii="Calibri Light" w:hAnsi="Calibri Light" w:cs="Calibri Light"/>
          <w:sz w:val="22"/>
          <w:szCs w:val="22"/>
        </w:rPr>
        <w:t>mawiającemu kary umowne:</w:t>
      </w:r>
    </w:p>
    <w:p w14:paraId="4CA0CB02" w14:textId="2EC16FE9" w:rsidR="00B2543C" w:rsidRPr="00EF01D7" w:rsidRDefault="00B2543C" w:rsidP="005B490C">
      <w:pPr>
        <w:numPr>
          <w:ilvl w:val="0"/>
          <w:numId w:val="21"/>
        </w:numPr>
        <w:spacing w:before="60" w:after="60"/>
        <w:ind w:left="851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za </w:t>
      </w:r>
      <w:r w:rsidR="00C51062" w:rsidRPr="00EF01D7">
        <w:rPr>
          <w:rFonts w:ascii="Calibri Light" w:hAnsi="Calibri Light" w:cs="Calibri Light"/>
          <w:sz w:val="22"/>
          <w:szCs w:val="22"/>
        </w:rPr>
        <w:t xml:space="preserve">nieterminowe wykonanie </w:t>
      </w:r>
      <w:r w:rsidRPr="00EF01D7">
        <w:rPr>
          <w:rFonts w:ascii="Calibri Light" w:hAnsi="Calibri Light" w:cs="Calibri Light"/>
          <w:sz w:val="22"/>
          <w:szCs w:val="22"/>
        </w:rPr>
        <w:t>przedmiotu umowy w wysokości 1% wynagrodzenia umownego brutto określonego §</w:t>
      </w:r>
      <w:r w:rsidR="002D225F" w:rsidRPr="00EF01D7">
        <w:rPr>
          <w:rFonts w:ascii="Calibri Light" w:hAnsi="Calibri Light" w:cs="Calibri Light"/>
          <w:sz w:val="22"/>
          <w:szCs w:val="22"/>
        </w:rPr>
        <w:t>6</w:t>
      </w:r>
      <w:r w:rsidRPr="00EF01D7">
        <w:rPr>
          <w:rFonts w:ascii="Calibri Light" w:hAnsi="Calibri Light" w:cs="Calibri Light"/>
          <w:sz w:val="22"/>
          <w:szCs w:val="22"/>
        </w:rPr>
        <w:t xml:space="preserve"> ust. 1 za każdy rozpoczęty dzień, </w:t>
      </w:r>
      <w:r w:rsidR="00FD1B94">
        <w:rPr>
          <w:rFonts w:ascii="Calibri Light" w:hAnsi="Calibri Light" w:cs="Calibri Light"/>
          <w:sz w:val="22"/>
          <w:szCs w:val="22"/>
        </w:rPr>
        <w:t xml:space="preserve">przy czym niedotrzymanie terminu </w:t>
      </w:r>
      <w:r w:rsidR="00776796">
        <w:rPr>
          <w:rFonts w:ascii="Calibri Light" w:hAnsi="Calibri Light" w:cs="Calibri Light"/>
          <w:sz w:val="22"/>
          <w:szCs w:val="22"/>
        </w:rPr>
        <w:t xml:space="preserve">rozlicza się osobno według harmonogramu – dla każdego z etapów </w:t>
      </w:r>
      <w:r w:rsidR="00AC1EAD">
        <w:rPr>
          <w:rFonts w:ascii="Calibri Light" w:hAnsi="Calibri Light" w:cs="Calibri Light"/>
          <w:sz w:val="22"/>
          <w:szCs w:val="22"/>
        </w:rPr>
        <w:t>określonych w OPZ.</w:t>
      </w:r>
    </w:p>
    <w:p w14:paraId="72313CCF" w14:textId="22BC6F00" w:rsidR="00B2543C" w:rsidRPr="00EF01D7" w:rsidRDefault="00B2543C" w:rsidP="005B490C">
      <w:pPr>
        <w:pStyle w:val="Tekstpodstawowy"/>
        <w:numPr>
          <w:ilvl w:val="0"/>
          <w:numId w:val="21"/>
        </w:numPr>
        <w:spacing w:before="60" w:after="60"/>
        <w:ind w:left="851" w:right="-47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za </w:t>
      </w:r>
      <w:r w:rsidR="00C51062" w:rsidRPr="00EF01D7">
        <w:rPr>
          <w:rFonts w:ascii="Calibri Light" w:hAnsi="Calibri Light" w:cs="Calibri Light"/>
          <w:sz w:val="22"/>
          <w:szCs w:val="22"/>
        </w:rPr>
        <w:t>nieterminowe usunięcie wad/błędów/usterek</w:t>
      </w:r>
      <w:r w:rsidRPr="00EF01D7">
        <w:rPr>
          <w:rFonts w:ascii="Calibri Light" w:hAnsi="Calibri Light" w:cs="Calibri Light"/>
          <w:sz w:val="22"/>
          <w:szCs w:val="22"/>
        </w:rPr>
        <w:t xml:space="preserve"> stwierdzonych przy odbiorze w wysokości 0,5%</w:t>
      </w:r>
      <w:r w:rsidRPr="00EF01D7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</w:rPr>
        <w:t>wynagrodzenia umownego brutto, określonego w </w:t>
      </w:r>
      <w:r w:rsidR="001B587F" w:rsidRPr="00EF01D7">
        <w:rPr>
          <w:rFonts w:ascii="Calibri Light" w:hAnsi="Calibri Light" w:cs="Calibri Light"/>
          <w:sz w:val="22"/>
          <w:szCs w:val="22"/>
        </w:rPr>
        <w:t>§</w:t>
      </w:r>
      <w:r w:rsidR="00B953DE" w:rsidRPr="00EF01D7">
        <w:rPr>
          <w:rFonts w:ascii="Calibri Light" w:hAnsi="Calibri Light" w:cs="Calibri Light"/>
          <w:sz w:val="22"/>
          <w:szCs w:val="22"/>
        </w:rPr>
        <w:t>6</w:t>
      </w:r>
      <w:r w:rsidR="001B587F" w:rsidRPr="00EF01D7">
        <w:rPr>
          <w:rFonts w:ascii="Calibri Light" w:hAnsi="Calibri Light" w:cs="Calibri Light"/>
          <w:sz w:val="22"/>
          <w:szCs w:val="22"/>
        </w:rPr>
        <w:t xml:space="preserve"> ust. </w:t>
      </w:r>
      <w:r w:rsidRPr="00EF01D7">
        <w:rPr>
          <w:rFonts w:ascii="Calibri Light" w:hAnsi="Calibri Light" w:cs="Calibri Light"/>
          <w:sz w:val="22"/>
          <w:szCs w:val="22"/>
        </w:rPr>
        <w:t xml:space="preserve">1 za każdy dzień </w:t>
      </w:r>
      <w:r w:rsidR="007252F0" w:rsidRPr="00EF01D7">
        <w:rPr>
          <w:rFonts w:ascii="Calibri Light" w:hAnsi="Calibri Light" w:cs="Calibri Light"/>
          <w:sz w:val="22"/>
          <w:szCs w:val="22"/>
        </w:rPr>
        <w:t>zwłoki</w:t>
      </w:r>
      <w:r w:rsidRPr="00EF01D7">
        <w:rPr>
          <w:rFonts w:ascii="Calibri Light" w:hAnsi="Calibri Light" w:cs="Calibri Light"/>
          <w:sz w:val="22"/>
          <w:szCs w:val="22"/>
        </w:rPr>
        <w:t xml:space="preserve"> liczony od dnia wyznaczonego na usunięcie wad,</w:t>
      </w:r>
    </w:p>
    <w:p w14:paraId="48A6CFEC" w14:textId="06036A32" w:rsidR="00B2543C" w:rsidRPr="00EF01D7" w:rsidRDefault="00B2543C" w:rsidP="005B490C">
      <w:pPr>
        <w:pStyle w:val="Tekstpodstawowy"/>
        <w:numPr>
          <w:ilvl w:val="0"/>
          <w:numId w:val="21"/>
        </w:numPr>
        <w:spacing w:before="60" w:after="60"/>
        <w:ind w:left="851" w:right="-47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z tytułu odstąpienia od umowy z powodu nieusunięcia wad stwierdzonych przy odbiorze, w wysokości </w:t>
      </w:r>
      <w:r w:rsidR="00B371A4" w:rsidRPr="00EF01D7">
        <w:rPr>
          <w:rFonts w:ascii="Calibri Light" w:hAnsi="Calibri Light" w:cs="Calibri Light"/>
          <w:sz w:val="22"/>
          <w:szCs w:val="22"/>
        </w:rPr>
        <w:t>1</w:t>
      </w:r>
      <w:r w:rsidRPr="00EF01D7">
        <w:rPr>
          <w:rFonts w:ascii="Calibri Light" w:hAnsi="Calibri Light" w:cs="Calibri Light"/>
          <w:sz w:val="22"/>
          <w:szCs w:val="22"/>
        </w:rPr>
        <w:t>0% wynagrodzenia umownego brutto określonego w §</w:t>
      </w:r>
      <w:r w:rsidR="00B953DE" w:rsidRPr="00EF01D7">
        <w:rPr>
          <w:rFonts w:ascii="Calibri Light" w:hAnsi="Calibri Light" w:cs="Calibri Light"/>
          <w:sz w:val="22"/>
          <w:szCs w:val="22"/>
        </w:rPr>
        <w:t>6</w:t>
      </w:r>
      <w:r w:rsidR="001B587F" w:rsidRPr="00EF01D7">
        <w:rPr>
          <w:rFonts w:ascii="Calibri Light" w:hAnsi="Calibri Light" w:cs="Calibri Light"/>
          <w:sz w:val="22"/>
          <w:szCs w:val="22"/>
        </w:rPr>
        <w:t xml:space="preserve"> ust</w:t>
      </w:r>
      <w:r w:rsidRPr="00EF01D7">
        <w:rPr>
          <w:rFonts w:ascii="Calibri Light" w:hAnsi="Calibri Light" w:cs="Calibri Light"/>
          <w:sz w:val="22"/>
          <w:szCs w:val="22"/>
        </w:rPr>
        <w:t>.</w:t>
      </w:r>
      <w:r w:rsidR="001B587F" w:rsidRPr="00EF01D7">
        <w:rPr>
          <w:rFonts w:ascii="Calibri Light" w:hAnsi="Calibri Light" w:cs="Calibri Light"/>
          <w:sz w:val="22"/>
          <w:szCs w:val="22"/>
        </w:rPr>
        <w:t> </w:t>
      </w:r>
      <w:r w:rsidRPr="00EF01D7">
        <w:rPr>
          <w:rFonts w:ascii="Calibri Light" w:hAnsi="Calibri Light" w:cs="Calibri Light"/>
          <w:sz w:val="22"/>
          <w:szCs w:val="22"/>
        </w:rPr>
        <w:t>1.</w:t>
      </w:r>
    </w:p>
    <w:p w14:paraId="1578F291" w14:textId="77777777" w:rsidR="00711E3B" w:rsidRPr="00EF01D7" w:rsidRDefault="00F46922" w:rsidP="00711E3B">
      <w:pPr>
        <w:pStyle w:val="Tekstpodstawowy"/>
        <w:numPr>
          <w:ilvl w:val="0"/>
          <w:numId w:val="21"/>
        </w:numPr>
        <w:spacing w:before="60" w:after="60"/>
        <w:ind w:left="851" w:right="-47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 </w:t>
      </w:r>
      <w:r w:rsidR="00B2543C" w:rsidRPr="00EF01D7">
        <w:rPr>
          <w:rFonts w:ascii="Calibri Light" w:hAnsi="Calibri Light" w:cs="Calibri Light"/>
          <w:sz w:val="22"/>
          <w:szCs w:val="22"/>
        </w:rPr>
        <w:t xml:space="preserve">tytułu odstąpienia od umowy z przyczyn występujących po stronie Wykonawcy w wysokości </w:t>
      </w:r>
      <w:r w:rsidR="00B371A4" w:rsidRPr="00EF01D7">
        <w:rPr>
          <w:rFonts w:ascii="Calibri Light" w:hAnsi="Calibri Light" w:cs="Calibri Light"/>
          <w:sz w:val="22"/>
          <w:szCs w:val="22"/>
        </w:rPr>
        <w:t>1</w:t>
      </w:r>
      <w:r w:rsidR="00B2543C" w:rsidRPr="00EF01D7">
        <w:rPr>
          <w:rFonts w:ascii="Calibri Light" w:hAnsi="Calibri Light" w:cs="Calibri Light"/>
          <w:sz w:val="22"/>
          <w:szCs w:val="22"/>
        </w:rPr>
        <w:t>0% wynagrodzenia umownego brutto określonego w §</w:t>
      </w:r>
      <w:r w:rsidR="00B953DE" w:rsidRPr="00EF01D7">
        <w:rPr>
          <w:rFonts w:ascii="Calibri Light" w:hAnsi="Calibri Light" w:cs="Calibri Light"/>
          <w:sz w:val="22"/>
          <w:szCs w:val="22"/>
        </w:rPr>
        <w:t>6</w:t>
      </w:r>
      <w:r w:rsidR="001B587F" w:rsidRPr="00EF01D7">
        <w:rPr>
          <w:rFonts w:ascii="Calibri Light" w:hAnsi="Calibri Light" w:cs="Calibri Light"/>
          <w:sz w:val="22"/>
          <w:szCs w:val="22"/>
        </w:rPr>
        <w:t xml:space="preserve"> ust. </w:t>
      </w:r>
      <w:r w:rsidR="00B2543C" w:rsidRPr="00EF01D7">
        <w:rPr>
          <w:rFonts w:ascii="Calibri Light" w:hAnsi="Calibri Light" w:cs="Calibri Light"/>
          <w:sz w:val="22"/>
          <w:szCs w:val="22"/>
        </w:rPr>
        <w:t xml:space="preserve">1. </w:t>
      </w:r>
    </w:p>
    <w:p w14:paraId="60778164" w14:textId="18D2AD85" w:rsidR="00711E3B" w:rsidRPr="00EF01D7" w:rsidRDefault="00D10A7F" w:rsidP="00302A50">
      <w:pPr>
        <w:pStyle w:val="Tekstpodstawowy"/>
        <w:numPr>
          <w:ilvl w:val="0"/>
          <w:numId w:val="21"/>
        </w:numPr>
        <w:spacing w:before="60" w:after="60"/>
        <w:ind w:left="851" w:right="-47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W przypadku naruszenia przez Wykonawcę z obowiązków wskazanych w tej umowie w zakresie zatrudnienia </w:t>
      </w:r>
      <w:r w:rsidR="002B7249" w:rsidRPr="00EF01D7">
        <w:rPr>
          <w:rFonts w:ascii="Calibri Light" w:hAnsi="Calibri Light" w:cs="Calibri Light"/>
          <w:sz w:val="22"/>
          <w:szCs w:val="22"/>
        </w:rPr>
        <w:t>w oparciu o umowę o pracę  - w wysokości 500,00 zł za każdy przypadek</w:t>
      </w:r>
      <w:r w:rsidR="00302A50" w:rsidRPr="00EF01D7">
        <w:rPr>
          <w:rFonts w:ascii="Calibri Light" w:hAnsi="Calibri Light" w:cs="Calibri Light"/>
          <w:sz w:val="22"/>
          <w:szCs w:val="22"/>
        </w:rPr>
        <w:t>.</w:t>
      </w:r>
    </w:p>
    <w:p w14:paraId="12BBD69F" w14:textId="4CEE1009" w:rsidR="00C51062" w:rsidRPr="00EF01D7" w:rsidRDefault="00C51062" w:rsidP="005B490C">
      <w:pPr>
        <w:numPr>
          <w:ilvl w:val="0"/>
          <w:numId w:val="8"/>
        </w:numPr>
        <w:spacing w:before="60" w:after="60"/>
        <w:ind w:left="431"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wyraża zgodę na potrącenie kar umownych z przysługującego mu wynagrodzenia za wykonanie przedmiotu umowy, a w przypadku braku możliwości potrącenia będą płatne przelewem na konto bankowe Zamawiającego wskazane w wezwaniu do zapłaty, w terminie 7 dni od daty otrzymania przez Wykonawcę wezwania do ich zapłaty.</w:t>
      </w:r>
    </w:p>
    <w:p w14:paraId="71953741" w14:textId="357FBF98" w:rsidR="006E582D" w:rsidRPr="00EF01D7" w:rsidRDefault="006E582D" w:rsidP="005B490C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Łączna wysokość kar umownych, o których mowa w ust. 2, nie przekroczy kwoty stanowiącej </w:t>
      </w:r>
      <w:r w:rsidR="00B953DE" w:rsidRPr="00EF01D7">
        <w:rPr>
          <w:rFonts w:ascii="Calibri Light" w:hAnsi="Calibri Light" w:cs="Calibri Light"/>
          <w:sz w:val="22"/>
          <w:szCs w:val="22"/>
        </w:rPr>
        <w:t>2</w:t>
      </w:r>
      <w:r w:rsidRPr="00EF01D7">
        <w:rPr>
          <w:rFonts w:ascii="Calibri Light" w:hAnsi="Calibri Light" w:cs="Calibri Light"/>
          <w:sz w:val="22"/>
          <w:szCs w:val="22"/>
        </w:rPr>
        <w:t>0% wartości Umowy brutto określonej w §</w:t>
      </w:r>
      <w:r w:rsidR="00B953DE" w:rsidRPr="00EF01D7">
        <w:rPr>
          <w:rFonts w:ascii="Calibri Light" w:hAnsi="Calibri Light" w:cs="Calibri Light"/>
          <w:sz w:val="22"/>
          <w:szCs w:val="22"/>
        </w:rPr>
        <w:t>6</w:t>
      </w:r>
      <w:r w:rsidRPr="00EF01D7">
        <w:rPr>
          <w:rFonts w:ascii="Calibri Light" w:hAnsi="Calibri Light" w:cs="Calibri Light"/>
          <w:sz w:val="22"/>
          <w:szCs w:val="22"/>
        </w:rPr>
        <w:t xml:space="preserve"> ust.1.</w:t>
      </w:r>
    </w:p>
    <w:p w14:paraId="22AB757D" w14:textId="1BA82D77" w:rsidR="00C878E4" w:rsidRPr="00EF01D7" w:rsidRDefault="00DA7C6E" w:rsidP="00C878E4">
      <w:pPr>
        <w:numPr>
          <w:ilvl w:val="0"/>
          <w:numId w:val="8"/>
        </w:numPr>
        <w:spacing w:before="60" w:after="60"/>
        <w:ind w:left="431"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Strony </w:t>
      </w:r>
      <w:r w:rsidR="000D581D" w:rsidRPr="00EF01D7">
        <w:rPr>
          <w:rFonts w:ascii="Calibri Light" w:hAnsi="Calibri Light" w:cs="Calibri Light"/>
          <w:sz w:val="22"/>
          <w:szCs w:val="22"/>
        </w:rPr>
        <w:t>zastrzegają sobie prawo dochodzenia odszkodowania uzupełniającego, przewyższającego wysokość zastrzeżonych kar umownych</w:t>
      </w:r>
      <w:r w:rsidR="00AC1EAD">
        <w:rPr>
          <w:rFonts w:ascii="Calibri Light" w:hAnsi="Calibri Light" w:cs="Calibri Light"/>
          <w:sz w:val="22"/>
          <w:szCs w:val="22"/>
        </w:rPr>
        <w:t xml:space="preserve"> </w:t>
      </w:r>
      <w:r w:rsidR="00ED6FA9">
        <w:rPr>
          <w:rFonts w:ascii="Calibri Light" w:hAnsi="Calibri Light" w:cs="Calibri Light"/>
          <w:sz w:val="22"/>
          <w:szCs w:val="22"/>
        </w:rPr>
        <w:t>do całkowitej wartości szkody.</w:t>
      </w:r>
    </w:p>
    <w:p w14:paraId="62C30506" w14:textId="77777777" w:rsidR="00C878E4" w:rsidRPr="00C878E4" w:rsidRDefault="00C878E4" w:rsidP="00C878E4">
      <w:pPr>
        <w:spacing w:before="60" w:after="60"/>
        <w:ind w:left="431"/>
        <w:jc w:val="both"/>
        <w:rPr>
          <w:rFonts w:ascii="Calibri Light" w:hAnsi="Calibri Light" w:cs="Calibri Light"/>
          <w:sz w:val="20"/>
        </w:rPr>
      </w:pPr>
    </w:p>
    <w:p w14:paraId="70F0FD64" w14:textId="77777777" w:rsidR="00C878E4" w:rsidRPr="00C878E4" w:rsidRDefault="00C878E4" w:rsidP="00C878E4">
      <w:pPr>
        <w:pStyle w:val="Akapitzlist"/>
        <w:widowControl w:val="0"/>
        <w:numPr>
          <w:ilvl w:val="0"/>
          <w:numId w:val="11"/>
        </w:numPr>
        <w:rPr>
          <w:rFonts w:ascii="Calibri Light" w:hAnsi="Calibri Light" w:cs="Calibri Light"/>
          <w:b/>
          <w:bCs/>
        </w:rPr>
      </w:pPr>
    </w:p>
    <w:p w14:paraId="322D1D42" w14:textId="1E109F71" w:rsidR="00C878E4" w:rsidRPr="00C878E4" w:rsidRDefault="00C51062" w:rsidP="00C878E4">
      <w:pPr>
        <w:widowControl w:val="0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Odstąpienie i rozwiązanie umowy</w:t>
      </w:r>
    </w:p>
    <w:p w14:paraId="3EB6E9D6" w14:textId="4FE26933" w:rsidR="00D114EF" w:rsidRPr="00EF01D7" w:rsidRDefault="00D114EF" w:rsidP="005B490C">
      <w:pPr>
        <w:numPr>
          <w:ilvl w:val="0"/>
          <w:numId w:val="18"/>
        </w:numPr>
        <w:tabs>
          <w:tab w:val="num" w:pos="0"/>
        </w:tabs>
        <w:spacing w:before="60" w:after="60"/>
        <w:ind w:left="431" w:hanging="357"/>
        <w:jc w:val="both"/>
        <w:rPr>
          <w:rFonts w:ascii="Calibri Light" w:hAnsi="Calibri Light" w:cs="Calibri Light"/>
          <w:sz w:val="22"/>
          <w:szCs w:val="22"/>
        </w:rPr>
      </w:pPr>
      <w:bookmarkStart w:id="5" w:name="_Hlk52865162"/>
      <w:r w:rsidRPr="00EF01D7">
        <w:rPr>
          <w:rFonts w:ascii="Calibri Light" w:hAnsi="Calibri Light" w:cs="Calibri Light"/>
          <w:sz w:val="22"/>
          <w:szCs w:val="22"/>
        </w:rPr>
        <w:t>Zamawiający może odstąpić od Umowy</w:t>
      </w:r>
      <w:r w:rsidR="00A62E71">
        <w:rPr>
          <w:rFonts w:ascii="Calibri Light" w:hAnsi="Calibri Light" w:cs="Calibri Light"/>
          <w:sz w:val="22"/>
          <w:szCs w:val="22"/>
        </w:rPr>
        <w:t xml:space="preserve"> w całości lub w części:</w:t>
      </w:r>
    </w:p>
    <w:p w14:paraId="0A3588DE" w14:textId="77777777" w:rsidR="00D114EF" w:rsidRPr="00EF01D7" w:rsidRDefault="00D114EF" w:rsidP="005B490C">
      <w:pPr>
        <w:pStyle w:val="Akapitzlist"/>
        <w:numPr>
          <w:ilvl w:val="0"/>
          <w:numId w:val="1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okolicznościach. W takim przypadku Wykonawca może żądać wyłącznie wynagrodzenia należnego z tytułu wykonania części Umowy;</w:t>
      </w:r>
    </w:p>
    <w:p w14:paraId="68818597" w14:textId="6B6A5394" w:rsidR="00500CD7" w:rsidRDefault="00D114EF" w:rsidP="005B490C">
      <w:pPr>
        <w:pStyle w:val="Akapitzlist"/>
        <w:numPr>
          <w:ilvl w:val="0"/>
          <w:numId w:val="1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 przypadku powtarzającego się naruszenia postanowień niniejszej Umowy, z zastrzeżeniem, że odstąpienie od Umowy przez Zamawiającego będzie poprzedzone wezwaniem Wykonawcy do realizowania Umowy zgodnie z</w:t>
      </w:r>
      <w:r w:rsidR="00F7579D" w:rsidRPr="00EF01D7">
        <w:rPr>
          <w:rFonts w:ascii="Calibri Light" w:hAnsi="Calibri Light" w:cs="Calibri Light"/>
          <w:sz w:val="22"/>
          <w:szCs w:val="22"/>
        </w:rPr>
        <w:t> </w:t>
      </w:r>
      <w:r w:rsidRPr="00EF01D7">
        <w:rPr>
          <w:rFonts w:ascii="Calibri Light" w:hAnsi="Calibri Light" w:cs="Calibri Light"/>
          <w:sz w:val="22"/>
          <w:szCs w:val="22"/>
        </w:rPr>
        <w:t>zawartymi w Umowie postanowieniami</w:t>
      </w:r>
      <w:r w:rsidR="00C71A62">
        <w:rPr>
          <w:rFonts w:ascii="Calibri Light" w:hAnsi="Calibri Light" w:cs="Calibri Light"/>
          <w:sz w:val="22"/>
          <w:szCs w:val="22"/>
        </w:rPr>
        <w:t>.</w:t>
      </w:r>
    </w:p>
    <w:p w14:paraId="25EBFC1A" w14:textId="0439FC4B" w:rsidR="00500CD7" w:rsidRDefault="00E26C4C" w:rsidP="005B490C">
      <w:pPr>
        <w:pStyle w:val="Akapitzlist"/>
        <w:numPr>
          <w:ilvl w:val="0"/>
          <w:numId w:val="1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spowodowania przez Wykonawcę szkody w środowisku na skutek nieprzestrzegania przepisów prawa</w:t>
      </w:r>
      <w:r w:rsidR="00C71A62">
        <w:rPr>
          <w:rFonts w:ascii="Calibri Light" w:hAnsi="Calibri Light" w:cs="Calibri Light"/>
          <w:sz w:val="22"/>
          <w:szCs w:val="22"/>
        </w:rPr>
        <w:t xml:space="preserve"> lub warunków zamówienia.</w:t>
      </w:r>
    </w:p>
    <w:p w14:paraId="42D06E96" w14:textId="042D2925" w:rsidR="00D114EF" w:rsidRPr="00C71A62" w:rsidRDefault="00C71A62" w:rsidP="00C71A62">
      <w:pPr>
        <w:pStyle w:val="Akapitzlist"/>
        <w:numPr>
          <w:ilvl w:val="0"/>
          <w:numId w:val="18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Odstąpienie do</w:t>
      </w:r>
      <w:r w:rsidR="00E30459">
        <w:rPr>
          <w:rFonts w:ascii="Calibri Light" w:hAnsi="Calibri Light" w:cs="Calibri Light"/>
          <w:sz w:val="22"/>
          <w:szCs w:val="22"/>
        </w:rPr>
        <w:t xml:space="preserve">konuje się pisemnie w terminie 30 dni od powzięcia wiadomości </w:t>
      </w:r>
      <w:r w:rsidR="004475D2">
        <w:rPr>
          <w:rFonts w:ascii="Calibri Light" w:hAnsi="Calibri Light" w:cs="Calibri Light"/>
          <w:sz w:val="22"/>
          <w:szCs w:val="22"/>
        </w:rPr>
        <w:t>uzasadniających odstąpienie.</w:t>
      </w:r>
    </w:p>
    <w:p w14:paraId="512F4456" w14:textId="77777777" w:rsidR="00D114EF" w:rsidRPr="00EF01D7" w:rsidRDefault="00D114EF" w:rsidP="005B490C">
      <w:pPr>
        <w:numPr>
          <w:ilvl w:val="0"/>
          <w:numId w:val="18"/>
        </w:numPr>
        <w:tabs>
          <w:tab w:val="num" w:pos="0"/>
        </w:tabs>
        <w:spacing w:before="60" w:after="60"/>
        <w:ind w:left="431"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Umowa lub jej część ulega rozwiązaniu w dniu doręczenia drugiej Stronie pisma informującego o odstąpieniu wraz z uzasadnieniem.</w:t>
      </w:r>
    </w:p>
    <w:p w14:paraId="6CF9FB87" w14:textId="00F7C26C" w:rsidR="009A26D5" w:rsidRPr="00EF01D7" w:rsidRDefault="00D114EF" w:rsidP="005B490C">
      <w:pPr>
        <w:numPr>
          <w:ilvl w:val="0"/>
          <w:numId w:val="18"/>
        </w:numPr>
        <w:tabs>
          <w:tab w:val="num" w:pos="0"/>
        </w:tabs>
        <w:spacing w:before="60" w:after="60"/>
        <w:ind w:left="431" w:hanging="357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Postanowienia niniejszego paragrafu nie ograniczają praw Stron do odstąpienia od Umowy z przyczyn określonych w przepisach powszechnie obowiązujących, w tym w szczególności uprawnień Zamawiającego wynikających z art. 456 ustawy </w:t>
      </w:r>
      <w:proofErr w:type="spellStart"/>
      <w:r w:rsidR="002D7C74" w:rsidRPr="00EF01D7">
        <w:rPr>
          <w:rFonts w:ascii="Calibri Light" w:hAnsi="Calibri Light" w:cs="Calibri Light"/>
          <w:sz w:val="22"/>
          <w:szCs w:val="22"/>
        </w:rPr>
        <w:t>Pzp</w:t>
      </w:r>
      <w:proofErr w:type="spellEnd"/>
      <w:r w:rsidR="002D7C74" w:rsidRPr="00EF01D7">
        <w:rPr>
          <w:rFonts w:ascii="Calibri Light" w:hAnsi="Calibri Light" w:cs="Calibri Light"/>
          <w:sz w:val="22"/>
          <w:szCs w:val="22"/>
        </w:rPr>
        <w:t>.</w:t>
      </w:r>
    </w:p>
    <w:p w14:paraId="15D2A2D9" w14:textId="77777777" w:rsidR="004E2992" w:rsidRPr="007F527D" w:rsidRDefault="004E2992" w:rsidP="004E2992">
      <w:pPr>
        <w:spacing w:before="60" w:after="60"/>
        <w:jc w:val="both"/>
        <w:rPr>
          <w:rFonts w:ascii="Calibri Light" w:hAnsi="Calibri Light" w:cs="Calibri Light"/>
          <w:sz w:val="20"/>
        </w:rPr>
      </w:pPr>
    </w:p>
    <w:bookmarkEnd w:id="5"/>
    <w:p w14:paraId="3B03A031" w14:textId="0EDF4139" w:rsidR="00793BF4" w:rsidRPr="00C878E4" w:rsidRDefault="00793BF4" w:rsidP="00C878E4">
      <w:pPr>
        <w:pStyle w:val="Akapitzlist"/>
        <w:widowControl w:val="0"/>
        <w:numPr>
          <w:ilvl w:val="0"/>
          <w:numId w:val="11"/>
        </w:numPr>
        <w:spacing w:before="240" w:after="60"/>
        <w:rPr>
          <w:rFonts w:ascii="Calibri Light" w:hAnsi="Calibri Light" w:cs="Calibri Light"/>
          <w:b/>
          <w:bCs/>
        </w:rPr>
      </w:pPr>
    </w:p>
    <w:p w14:paraId="74D7746A" w14:textId="77777777" w:rsidR="00FE7E29" w:rsidRPr="00C878E4" w:rsidRDefault="00793BF4" w:rsidP="00C878E4">
      <w:pPr>
        <w:spacing w:after="120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>Zmiany w umowie</w:t>
      </w:r>
    </w:p>
    <w:p w14:paraId="1485B901" w14:textId="77777777" w:rsidR="00FE7E29" w:rsidRPr="00EF01D7" w:rsidRDefault="00793BF4" w:rsidP="007F527D">
      <w:pPr>
        <w:numPr>
          <w:ilvl w:val="0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 </w:t>
      </w:r>
      <w:r w:rsidR="00FE7E29" w:rsidRPr="00EF01D7">
        <w:rPr>
          <w:rFonts w:ascii="Calibri Light" w:hAnsi="Calibri Light" w:cs="Calibri Light"/>
          <w:sz w:val="22"/>
          <w:szCs w:val="22"/>
        </w:rPr>
        <w:t>Zmiana postanowień zawartej umowy może nastąpić za zgodą obu Stron, na piśmie pod rygorem nieważności.</w:t>
      </w:r>
    </w:p>
    <w:p w14:paraId="69170998" w14:textId="77777777" w:rsidR="00FE7E29" w:rsidRPr="00EF01D7" w:rsidRDefault="00FE7E29" w:rsidP="007F527D">
      <w:pPr>
        <w:numPr>
          <w:ilvl w:val="0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Zakazuje się istotnych zmian postanowień zawartej umowy, o których mowa w 454 ust. 2 ustawy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>, chyba że zmiana będzie dotyczyła następujących postanowień umowy w zakresie:</w:t>
      </w:r>
    </w:p>
    <w:p w14:paraId="7D0BFA55" w14:textId="77777777" w:rsidR="00FE7E29" w:rsidRPr="00EF01D7" w:rsidRDefault="00FE7E29" w:rsidP="007F527D">
      <w:pPr>
        <w:numPr>
          <w:ilvl w:val="1"/>
          <w:numId w:val="2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zmiany podwykonawcy;</w:t>
      </w:r>
    </w:p>
    <w:p w14:paraId="4F8F8F9B" w14:textId="77777777" w:rsidR="00FE7E29" w:rsidRPr="00EF01D7" w:rsidRDefault="00FE7E29" w:rsidP="007F527D">
      <w:pPr>
        <w:numPr>
          <w:ilvl w:val="1"/>
          <w:numId w:val="2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powierzenia/rezygnacji przez Wykonawcę realizacji zamówienia przy pomocy podwykonawcy/ów i/lub zmiany zakresu usług, które Wykonawca powierzy do wykonania podwykonawcom;</w:t>
      </w:r>
    </w:p>
    <w:p w14:paraId="77CC0A56" w14:textId="77777777" w:rsidR="00FE7E29" w:rsidRPr="00EF01D7" w:rsidRDefault="00FE7E29" w:rsidP="007F527D">
      <w:pPr>
        <w:numPr>
          <w:ilvl w:val="1"/>
          <w:numId w:val="2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zmiany sposobu realizacji umowy;</w:t>
      </w:r>
    </w:p>
    <w:p w14:paraId="69B57435" w14:textId="77777777" w:rsidR="00FE7E29" w:rsidRPr="00EF01D7" w:rsidRDefault="00FE7E29" w:rsidP="007F527D">
      <w:pPr>
        <w:numPr>
          <w:ilvl w:val="1"/>
          <w:numId w:val="2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zmiany warunków płatności;</w:t>
      </w:r>
    </w:p>
    <w:p w14:paraId="713815E7" w14:textId="77777777" w:rsidR="00FE7E29" w:rsidRPr="00EF01D7" w:rsidRDefault="00FE7E29" w:rsidP="007F527D">
      <w:pPr>
        <w:numPr>
          <w:ilvl w:val="1"/>
          <w:numId w:val="2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sposobu rozliczenia niniejszej umowy, o ile zmiana jest korzystna dla Zamawiającego;</w:t>
      </w:r>
    </w:p>
    <w:p w14:paraId="0FAD3A67" w14:textId="77777777" w:rsidR="00FE7E29" w:rsidRPr="00EF01D7" w:rsidRDefault="00FE7E29" w:rsidP="007F527D">
      <w:pPr>
        <w:numPr>
          <w:ilvl w:val="1"/>
          <w:numId w:val="2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oznaczenia danych dotyczących Zamawiającego i/lub Wykonawcy;</w:t>
      </w:r>
    </w:p>
    <w:p w14:paraId="03A64216" w14:textId="77777777" w:rsidR="00FE7E29" w:rsidRPr="00EF01D7" w:rsidRDefault="00FE7E29" w:rsidP="007F527D">
      <w:pPr>
        <w:numPr>
          <w:ilvl w:val="1"/>
          <w:numId w:val="2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zmiany terminu wykonania umowy;</w:t>
      </w:r>
    </w:p>
    <w:p w14:paraId="28A4F26F" w14:textId="77777777" w:rsidR="00FE7E29" w:rsidRPr="00EF01D7" w:rsidRDefault="00FE7E29" w:rsidP="007F527D">
      <w:pPr>
        <w:numPr>
          <w:ilvl w:val="0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Zmiany mogą być dokonane na skutek zaistnienia następujących zdarzeń:</w:t>
      </w:r>
    </w:p>
    <w:p w14:paraId="5AF54FC2" w14:textId="77777777" w:rsidR="00FE7E29" w:rsidRPr="00EF01D7" w:rsidRDefault="00FE7E29" w:rsidP="007F527D">
      <w:pPr>
        <w:numPr>
          <w:ilvl w:val="1"/>
          <w:numId w:val="28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wystąpienia zmian powszechnie obowiązujących przepisów prawa w zakresie mającym wpływ na realizację przedmiotu umowy;</w:t>
      </w:r>
    </w:p>
    <w:p w14:paraId="1001B19A" w14:textId="77777777" w:rsidR="00FE7E29" w:rsidRPr="00EF01D7" w:rsidRDefault="00FE7E29" w:rsidP="007F527D">
      <w:pPr>
        <w:numPr>
          <w:ilvl w:val="1"/>
          <w:numId w:val="28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wyniknięcia rozbieżności lub niejasności w rozumieniu pojęć użytych w umowie, których nie można usunąć w inny sposób, a zmiana będzie umożliwiać usunięcie rozbieżności i doprecyzowanie umowy w celu jednoznacznej interpretacji jej zapisów przez Strony;</w:t>
      </w:r>
    </w:p>
    <w:p w14:paraId="2C07188B" w14:textId="77777777" w:rsidR="00FE7E29" w:rsidRPr="00EF01D7" w:rsidRDefault="00FE7E29" w:rsidP="007F527D">
      <w:pPr>
        <w:numPr>
          <w:ilvl w:val="1"/>
          <w:numId w:val="28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wystąpienia konieczności wprowadzenia zmian spowodowanych następującymi okolicznościami:</w:t>
      </w:r>
    </w:p>
    <w:p w14:paraId="27455DCC" w14:textId="77777777" w:rsidR="00FE7E29" w:rsidRPr="00EF01D7" w:rsidRDefault="00FE7E29" w:rsidP="007F527D">
      <w:pPr>
        <w:numPr>
          <w:ilvl w:val="1"/>
          <w:numId w:val="25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działania siły wyższej utrudniającej i uniemożliwiającej wykonanie przedmiotu umowy zgodnie z jej postanowieniami (przez siłę wyższa uważa się okoliczności będące poza rozsądną kontrolą każdej ze stron, które powstały po zawarciu umowy, a których żadna ze stron nie mogła przewidzieć w szczególności takie jak: wojna, działania wojenne, pożar, powódź, trzęsienie ziemi, inne klęski żywiołowe, skrajnie niekorzystne warunki atmosferyczne, zarządzenie i zakazy wydane przez władze oraz strajki),</w:t>
      </w:r>
    </w:p>
    <w:p w14:paraId="2B2C11A9" w14:textId="77777777" w:rsidR="00FE7E29" w:rsidRPr="00EF01D7" w:rsidRDefault="00FE7E29" w:rsidP="007F527D">
      <w:pPr>
        <w:numPr>
          <w:ilvl w:val="1"/>
          <w:numId w:val="25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wystąpienia innej okoliczności niemożliwej do przewidzenia w dniu zawarcia umowy, uniemożliwiającej wykonanie umowy w określonym pierwotnie terminie lub zakresie np. uwarunkowania społeczne (protesty, petycje itp.), oczekiwanie Wykonawcy na niezbędne opinie, decyzje administracyjne (opóźnienie spowodowane przez organy administracji), zmiany stanu prawnego.</w:t>
      </w:r>
    </w:p>
    <w:p w14:paraId="7CFBCFA6" w14:textId="57C96317" w:rsidR="003B63DA" w:rsidRPr="00EF01D7" w:rsidRDefault="00793031" w:rsidP="007F527D">
      <w:pPr>
        <w:pStyle w:val="Akapitzlist"/>
        <w:numPr>
          <w:ilvl w:val="1"/>
          <w:numId w:val="25"/>
        </w:numPr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</w:t>
      </w:r>
      <w:r w:rsidR="003B63DA" w:rsidRPr="00EF01D7">
        <w:rPr>
          <w:rFonts w:ascii="Calibri Light" w:hAnsi="Calibri Light" w:cs="Calibri Light"/>
          <w:sz w:val="22"/>
          <w:szCs w:val="22"/>
        </w:rPr>
        <w:t>ystąpienia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="003B63DA" w:rsidRPr="00EF01D7">
        <w:rPr>
          <w:rFonts w:ascii="Calibri Light" w:hAnsi="Calibri Light" w:cs="Calibri Light"/>
          <w:sz w:val="22"/>
          <w:szCs w:val="22"/>
        </w:rPr>
        <w:t xml:space="preserve">warunków atmosferycznych </w:t>
      </w:r>
      <w:r>
        <w:rPr>
          <w:rFonts w:ascii="Calibri Light" w:hAnsi="Calibri Light" w:cs="Calibri Light"/>
          <w:sz w:val="22"/>
          <w:szCs w:val="22"/>
        </w:rPr>
        <w:t>uniemożliwiających</w:t>
      </w:r>
      <w:r w:rsidR="002B0340">
        <w:rPr>
          <w:rFonts w:ascii="Calibri Light" w:hAnsi="Calibri Light" w:cs="Calibri Light"/>
          <w:sz w:val="22"/>
          <w:szCs w:val="22"/>
        </w:rPr>
        <w:t xml:space="preserve"> wykonanie prac lub niweczących </w:t>
      </w:r>
      <w:r w:rsidR="00864DF9">
        <w:rPr>
          <w:rFonts w:ascii="Calibri Light" w:hAnsi="Calibri Light" w:cs="Calibri Light"/>
          <w:sz w:val="22"/>
          <w:szCs w:val="22"/>
        </w:rPr>
        <w:t>skuteczność przeprowadzonych prac.</w:t>
      </w:r>
    </w:p>
    <w:p w14:paraId="54AE3CDC" w14:textId="77777777" w:rsidR="00FE7E29" w:rsidRPr="00EF01D7" w:rsidRDefault="00FE7E29" w:rsidP="007F527D">
      <w:pPr>
        <w:numPr>
          <w:ilvl w:val="0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Warunkiem dokonania zmian, o których mowa w ust. 2, jest złożenie wniosku przez stronę inicjującą zmianę zawierającego:</w:t>
      </w:r>
    </w:p>
    <w:p w14:paraId="3B61B42A" w14:textId="77777777" w:rsidR="00FE7E29" w:rsidRPr="00EF01D7" w:rsidRDefault="00FE7E29" w:rsidP="007F527D">
      <w:pPr>
        <w:numPr>
          <w:ilvl w:val="1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opis propozycji zmiany,</w:t>
      </w:r>
    </w:p>
    <w:p w14:paraId="2E498CD8" w14:textId="77777777" w:rsidR="00FE7E29" w:rsidRPr="00EF01D7" w:rsidRDefault="00FE7E29" w:rsidP="007F527D">
      <w:pPr>
        <w:numPr>
          <w:ilvl w:val="1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uzasadnienie zmiany,</w:t>
      </w:r>
    </w:p>
    <w:p w14:paraId="56AD0F49" w14:textId="77777777" w:rsidR="00FE7E29" w:rsidRPr="00EF01D7" w:rsidRDefault="00FE7E29" w:rsidP="007F527D">
      <w:pPr>
        <w:numPr>
          <w:ilvl w:val="1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obliczenie kosztów zmiany zgodnie z zasadami określonymi w umowie, jeżeli zmiana będzie miała wpływ na wynagrodzenie Wykonawcy,</w:t>
      </w:r>
    </w:p>
    <w:p w14:paraId="48305509" w14:textId="77777777" w:rsidR="00FE7E29" w:rsidRPr="00EF01D7" w:rsidRDefault="00FE7E29" w:rsidP="007F527D">
      <w:pPr>
        <w:numPr>
          <w:ilvl w:val="1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opis wpływu zmiany na harmonogram prac i termin wykonania umowy.</w:t>
      </w:r>
    </w:p>
    <w:p w14:paraId="013B1B3B" w14:textId="77777777" w:rsidR="00FE7E29" w:rsidRPr="00EF01D7" w:rsidRDefault="00FE7E29" w:rsidP="007F527D">
      <w:pPr>
        <w:numPr>
          <w:ilvl w:val="0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Zamawiający zobowiązuje się do dokonania analizy dokumentów, o których mowa w ust. 4 w terminie 7 dni od ich przedłożenia przez Wykonawcę. Aneks zostanie podpisany w terminie uzgodnionym przez obie strony, przy czym termin ten będzie przypadał w okresie nie dłuższym niż 21 dni od daty przedłożenia dokumentów przez Wykonawcę.</w:t>
      </w:r>
    </w:p>
    <w:p w14:paraId="53905B8F" w14:textId="7B344E86" w:rsidR="00FE7E29" w:rsidRPr="00EF01D7" w:rsidRDefault="00FE7E29" w:rsidP="007F527D">
      <w:pPr>
        <w:numPr>
          <w:ilvl w:val="0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Wynagrodzenie umowne nie ulega zmianie przez cały okres trwania umowy, z zastrzeżeniem ust. 2 pkt</w:t>
      </w:r>
      <w:r w:rsidR="002D01C2" w:rsidRPr="00EF01D7">
        <w:rPr>
          <w:rFonts w:ascii="Calibri Light" w:hAnsi="Calibri Light" w:cs="Calibri Light"/>
          <w:sz w:val="22"/>
          <w:szCs w:val="22"/>
        </w:rPr>
        <w:t xml:space="preserve"> 3-</w:t>
      </w:r>
      <w:r w:rsidRPr="00EF01D7">
        <w:rPr>
          <w:rFonts w:ascii="Calibri Light" w:hAnsi="Calibri Light" w:cs="Calibri Light"/>
          <w:sz w:val="22"/>
          <w:szCs w:val="22"/>
        </w:rPr>
        <w:t xml:space="preserve"> 4.</w:t>
      </w:r>
    </w:p>
    <w:p w14:paraId="64154E78" w14:textId="77777777" w:rsidR="00FE7E29" w:rsidRDefault="00FE7E29" w:rsidP="007F527D">
      <w:pPr>
        <w:numPr>
          <w:ilvl w:val="0"/>
          <w:numId w:val="26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Niezależnie od powyższych zapisów, zmiana umowy może zostać dokonana w sytuacjach i na warunkach określonych w art. 455 ust. 1 pkt 2-4 i ust. 2 ustawy </w:t>
      </w:r>
      <w:proofErr w:type="spellStart"/>
      <w:r w:rsidRPr="00EF01D7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EF01D7">
        <w:rPr>
          <w:rFonts w:ascii="Calibri Light" w:hAnsi="Calibri Light" w:cs="Calibri Light"/>
          <w:sz w:val="22"/>
          <w:szCs w:val="22"/>
        </w:rPr>
        <w:t>.</w:t>
      </w:r>
    </w:p>
    <w:p w14:paraId="1DEDB037" w14:textId="77777777" w:rsidR="006F19A2" w:rsidRDefault="006F19A2" w:rsidP="006F19A2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</w:p>
    <w:p w14:paraId="577C7DC5" w14:textId="77777777" w:rsidR="006F19A2" w:rsidRPr="00EF01D7" w:rsidRDefault="006F19A2" w:rsidP="006F19A2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</w:p>
    <w:p w14:paraId="4B4757A1" w14:textId="77777777" w:rsidR="00DE0A2B" w:rsidRDefault="00DE0A2B" w:rsidP="00DE0A2B">
      <w:pPr>
        <w:spacing w:after="120"/>
        <w:ind w:left="829"/>
        <w:jc w:val="both"/>
        <w:rPr>
          <w:rFonts w:ascii="Calibri Light" w:hAnsi="Calibri Light" w:cs="Calibri Light"/>
          <w:sz w:val="20"/>
        </w:rPr>
      </w:pPr>
    </w:p>
    <w:p w14:paraId="1CAEB729" w14:textId="763CA054" w:rsidR="00E551C9" w:rsidRPr="00DE0A2B" w:rsidRDefault="00E551C9" w:rsidP="00DE0A2B">
      <w:pPr>
        <w:pStyle w:val="Akapitzlist"/>
        <w:numPr>
          <w:ilvl w:val="0"/>
          <w:numId w:val="11"/>
        </w:numPr>
        <w:spacing w:after="120"/>
        <w:rPr>
          <w:rFonts w:ascii="Calibri Light" w:hAnsi="Calibri Light" w:cs="Calibri Light"/>
          <w:b/>
          <w:bCs/>
          <w:sz w:val="20"/>
        </w:rPr>
      </w:pPr>
    </w:p>
    <w:p w14:paraId="75B57097" w14:textId="7AC60305" w:rsidR="00E551C9" w:rsidRPr="00E551C9" w:rsidRDefault="00E551C9" w:rsidP="00E551C9">
      <w:pPr>
        <w:spacing w:after="120"/>
        <w:ind w:left="829"/>
        <w:jc w:val="center"/>
        <w:rPr>
          <w:rFonts w:ascii="Calibri Light" w:hAnsi="Calibri Light" w:cs="Calibri Light"/>
          <w:b/>
          <w:bCs/>
          <w:sz w:val="20"/>
        </w:rPr>
      </w:pPr>
      <w:r w:rsidRPr="00E551C9">
        <w:rPr>
          <w:rFonts w:ascii="Calibri Light" w:hAnsi="Calibri Light" w:cs="Calibri Light"/>
          <w:b/>
          <w:bCs/>
          <w:sz w:val="20"/>
        </w:rPr>
        <w:t>W</w:t>
      </w:r>
      <w:r w:rsidR="00DE0A2B">
        <w:rPr>
          <w:rFonts w:ascii="Calibri Light" w:hAnsi="Calibri Light" w:cs="Calibri Light"/>
          <w:b/>
          <w:bCs/>
          <w:sz w:val="20"/>
        </w:rPr>
        <w:t>aloryzacja wynagrodzenia</w:t>
      </w:r>
    </w:p>
    <w:p w14:paraId="38DD2E18" w14:textId="07E75661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Zamawiający przewiduje możliwość zmiany (zwiększenia albo zmniejszenia) wysokości wynagrodzenia należnego Wykonawcy, w przypadku zmiany ceny materiałów lub kosztów związanych z realizacją zamówienia, przy czym do żądania zmiany wynagrodzenia uprawnia stronę zmiana wskaźnika cen towarów i usług konsumpcyjnych, ogłoszona komunikatem Prezesa Głównego Urzędu Statystycznego</w:t>
      </w:r>
      <w:r w:rsidR="00A86A44">
        <w:rPr>
          <w:rFonts w:ascii="Calibri Light" w:hAnsi="Calibri Light" w:cs="Calibri Light"/>
          <w:sz w:val="22"/>
          <w:szCs w:val="22"/>
        </w:rPr>
        <w:t xml:space="preserve"> przekraczającej </w:t>
      </w:r>
      <w:r w:rsidR="004F7302">
        <w:rPr>
          <w:rFonts w:ascii="Calibri Light" w:hAnsi="Calibri Light" w:cs="Calibri Light"/>
          <w:sz w:val="22"/>
          <w:szCs w:val="22"/>
        </w:rPr>
        <w:t>5 punktów procentowych</w:t>
      </w:r>
      <w:r w:rsidR="00FA64A2">
        <w:rPr>
          <w:rFonts w:ascii="Calibri Light" w:hAnsi="Calibri Light" w:cs="Calibri Light"/>
          <w:sz w:val="22"/>
          <w:szCs w:val="22"/>
        </w:rPr>
        <w:t xml:space="preserve"> a jeżeli </w:t>
      </w:r>
      <w:r w:rsidR="001233A1">
        <w:rPr>
          <w:rFonts w:ascii="Calibri Light" w:hAnsi="Calibri Light" w:cs="Calibri Light"/>
          <w:sz w:val="22"/>
          <w:szCs w:val="22"/>
        </w:rPr>
        <w:t xml:space="preserve">metodyka </w:t>
      </w:r>
      <w:r w:rsidR="00012364">
        <w:rPr>
          <w:rFonts w:ascii="Calibri Light" w:hAnsi="Calibri Light" w:cs="Calibri Light"/>
          <w:sz w:val="22"/>
          <w:szCs w:val="22"/>
        </w:rPr>
        <w:t xml:space="preserve">wskaźnika ulegnie </w:t>
      </w:r>
      <w:r w:rsidR="009E3019">
        <w:rPr>
          <w:rFonts w:ascii="Calibri Light" w:hAnsi="Calibri Light" w:cs="Calibri Light"/>
          <w:sz w:val="22"/>
          <w:szCs w:val="22"/>
        </w:rPr>
        <w:t>zmianie</w:t>
      </w:r>
      <w:r w:rsidR="001233A1">
        <w:rPr>
          <w:rFonts w:ascii="Calibri Light" w:hAnsi="Calibri Light" w:cs="Calibri Light"/>
          <w:sz w:val="22"/>
          <w:szCs w:val="22"/>
        </w:rPr>
        <w:t xml:space="preserve"> stosuje się wskaźnik odpowiedni po zmianie.</w:t>
      </w:r>
    </w:p>
    <w:p w14:paraId="0E86D61F" w14:textId="77777777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Pierwsza zmiana, o której mowa w ust.1 niniejszego paragrafu, może nastąpić najwcześniej po upływie 6 miesięcy obowiązywania umowy i tylko jednokrotnie w okresie obowiązywania niniejszej umowy.</w:t>
      </w:r>
    </w:p>
    <w:p w14:paraId="2F82CD4A" w14:textId="546F1BF9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ab/>
        <w:t xml:space="preserve">Maksymalna wartość zmiany wynagrodzenia, jaką dopuszcza Zamawiający w efekcie zastosowania postanowień o zasadach wprowadzania zmian wysokości wynagrodzenia, o których mowa w ust. 1 niniejszego paragrafu, wynosi </w:t>
      </w:r>
      <w:r w:rsidR="00864DF9">
        <w:rPr>
          <w:rFonts w:ascii="Calibri Light" w:hAnsi="Calibri Light" w:cs="Calibri Light"/>
          <w:sz w:val="22"/>
          <w:szCs w:val="22"/>
        </w:rPr>
        <w:t>3</w:t>
      </w:r>
      <w:r w:rsidRPr="00EF01D7">
        <w:rPr>
          <w:rFonts w:ascii="Calibri Light" w:hAnsi="Calibri Light" w:cs="Calibri Light"/>
          <w:sz w:val="22"/>
          <w:szCs w:val="22"/>
        </w:rPr>
        <w:t>% wartości wynagrodzenia wynikającego z oferty.</w:t>
      </w:r>
    </w:p>
    <w:p w14:paraId="551B1109" w14:textId="3C879E72" w:rsidR="00EF01D7" w:rsidRPr="00562DFF" w:rsidRDefault="00E551C9" w:rsidP="00562DFF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Waloryzację przeprowadza się w oparciu o powołany w ust. 1 niniejszego paragrafu wskaźnik cen towarów i usług konsumpcyjnych, za miesiąc poprzedzający wpływ wniosku, w odniesieniu do tych cen z dnia złożenia oferty przez Wykonawcę</w:t>
      </w:r>
      <w:r w:rsidR="004F7302">
        <w:rPr>
          <w:rFonts w:ascii="Calibri Light" w:hAnsi="Calibri Light" w:cs="Calibri Light"/>
          <w:sz w:val="22"/>
          <w:szCs w:val="22"/>
        </w:rPr>
        <w:t xml:space="preserve"> o ile</w:t>
      </w:r>
      <w:r w:rsidR="00D85F08">
        <w:rPr>
          <w:rFonts w:ascii="Calibri Light" w:hAnsi="Calibri Light" w:cs="Calibri Light"/>
          <w:sz w:val="22"/>
          <w:szCs w:val="22"/>
        </w:rPr>
        <w:t xml:space="preserve"> strona wnioskująca</w:t>
      </w:r>
      <w:r w:rsidR="00C44168">
        <w:rPr>
          <w:rFonts w:ascii="Calibri Light" w:hAnsi="Calibri Light" w:cs="Calibri Light"/>
          <w:sz w:val="22"/>
          <w:szCs w:val="22"/>
        </w:rPr>
        <w:t xml:space="preserve"> udokumentuje </w:t>
      </w:r>
      <w:r w:rsidR="009C519B">
        <w:rPr>
          <w:rFonts w:ascii="Calibri Light" w:hAnsi="Calibri Light" w:cs="Calibri Light"/>
          <w:sz w:val="22"/>
          <w:szCs w:val="22"/>
        </w:rPr>
        <w:t xml:space="preserve">zmianę kosztów o </w:t>
      </w:r>
      <w:r w:rsidR="00404316">
        <w:rPr>
          <w:rFonts w:ascii="Calibri Light" w:hAnsi="Calibri Light" w:cs="Calibri Light"/>
          <w:sz w:val="22"/>
          <w:szCs w:val="22"/>
        </w:rPr>
        <w:t xml:space="preserve">wartość </w:t>
      </w:r>
      <w:r w:rsidR="00EE5128">
        <w:rPr>
          <w:rFonts w:ascii="Calibri Light" w:hAnsi="Calibri Light" w:cs="Calibri Light"/>
          <w:sz w:val="22"/>
          <w:szCs w:val="22"/>
        </w:rPr>
        <w:t xml:space="preserve">żądanej </w:t>
      </w:r>
      <w:r w:rsidR="00404316">
        <w:rPr>
          <w:rFonts w:ascii="Calibri Light" w:hAnsi="Calibri Light" w:cs="Calibri Light"/>
          <w:sz w:val="22"/>
          <w:szCs w:val="22"/>
        </w:rPr>
        <w:t>waloryzacji</w:t>
      </w:r>
      <w:r w:rsidR="00EE5128">
        <w:rPr>
          <w:rFonts w:ascii="Calibri Light" w:hAnsi="Calibri Light" w:cs="Calibri Light"/>
          <w:sz w:val="22"/>
          <w:szCs w:val="22"/>
        </w:rPr>
        <w:t>.</w:t>
      </w:r>
    </w:p>
    <w:p w14:paraId="5524FA90" w14:textId="77777777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ab/>
        <w:t>Waloryzacji dokonuje się na wniosek Wykonawcy lub Zamawiającego złożony w formie pisemnej, wykazując wpływ zmiany wskaźnika GUS na wynagrodzenie Wykonawcy.</w:t>
      </w:r>
    </w:p>
    <w:p w14:paraId="1F3D3876" w14:textId="77777777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ab/>
        <w:t>Strona odbierająca wniosek udzieli odpowiedzi w terminie 7 dni od daty otrzymania wniosku. Brak odpowiedzi oznacza milczącą akceptację.</w:t>
      </w:r>
    </w:p>
    <w:p w14:paraId="6E670300" w14:textId="1BE7D053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 celu dokonania zmian w umowie Strony zawrą aneks. Jeśli jednak w przypadku wystąpienia okoliczności dających podstawę do zmniejszenia wynagrodzenia Wykonawca będzie uchylał się od zawarcia aneksu,</w:t>
      </w:r>
      <w:r w:rsidR="001D2C6C">
        <w:rPr>
          <w:rFonts w:ascii="Calibri Light" w:hAnsi="Calibri Light" w:cs="Calibri Light"/>
          <w:sz w:val="22"/>
          <w:szCs w:val="22"/>
        </w:rPr>
        <w:t xml:space="preserve"> dwukrotnie nie</w:t>
      </w:r>
      <w:r w:rsidR="00C3644D">
        <w:rPr>
          <w:rFonts w:ascii="Calibri Light" w:hAnsi="Calibri Light" w:cs="Calibri Light"/>
          <w:sz w:val="22"/>
          <w:szCs w:val="22"/>
        </w:rPr>
        <w:t xml:space="preserve"> przystępując do jego zawarcia</w:t>
      </w:r>
      <w:r w:rsidR="00D62080">
        <w:rPr>
          <w:rFonts w:ascii="Calibri Light" w:hAnsi="Calibri Light" w:cs="Calibri Light"/>
          <w:sz w:val="22"/>
          <w:szCs w:val="22"/>
        </w:rPr>
        <w:t xml:space="preserve">, pomimo wyznaczenia terminu </w:t>
      </w:r>
      <w:r w:rsidR="00F96800">
        <w:rPr>
          <w:rFonts w:ascii="Calibri Light" w:hAnsi="Calibri Light" w:cs="Calibri Light"/>
          <w:sz w:val="22"/>
          <w:szCs w:val="22"/>
        </w:rPr>
        <w:t xml:space="preserve">z </w:t>
      </w:r>
      <w:r w:rsidR="005130EC">
        <w:rPr>
          <w:rFonts w:ascii="Calibri Light" w:hAnsi="Calibri Light" w:cs="Calibri Light"/>
          <w:sz w:val="22"/>
          <w:szCs w:val="22"/>
        </w:rPr>
        <w:t>co najmniej</w:t>
      </w:r>
      <w:r w:rsidR="00AF53EE">
        <w:rPr>
          <w:rFonts w:ascii="Calibri Light" w:hAnsi="Calibri Light" w:cs="Calibri Light"/>
          <w:sz w:val="22"/>
          <w:szCs w:val="22"/>
        </w:rPr>
        <w:t xml:space="preserve"> </w:t>
      </w:r>
      <w:r w:rsidR="00F96800">
        <w:rPr>
          <w:rFonts w:ascii="Calibri Light" w:hAnsi="Calibri Light" w:cs="Calibri Light"/>
          <w:sz w:val="22"/>
          <w:szCs w:val="22"/>
        </w:rPr>
        <w:t>7 dniowym wyprzedzeniem,</w:t>
      </w:r>
      <w:r w:rsidR="00C3644D">
        <w:rPr>
          <w:rFonts w:ascii="Calibri Light" w:hAnsi="Calibri Light" w:cs="Calibri Light"/>
          <w:sz w:val="22"/>
          <w:szCs w:val="22"/>
        </w:rPr>
        <w:t xml:space="preserve"> </w:t>
      </w:r>
      <w:r w:rsidRPr="00EF01D7">
        <w:rPr>
          <w:rFonts w:ascii="Calibri Light" w:hAnsi="Calibri Light" w:cs="Calibri Light"/>
          <w:sz w:val="22"/>
          <w:szCs w:val="22"/>
        </w:rPr>
        <w:t>Zamawiający ma prawo do jednostronnego oświadczenia o obniżeniu wynagrodzenia.</w:t>
      </w:r>
    </w:p>
    <w:p w14:paraId="4423E40D" w14:textId="6E693218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Zmiana umowy w zakresie zmiany wynagrodzenia Wykonawcy zgodnie z ust. 1-</w:t>
      </w:r>
      <w:r w:rsidR="00562DFF">
        <w:rPr>
          <w:rFonts w:ascii="Calibri Light" w:hAnsi="Calibri Light" w:cs="Calibri Light"/>
          <w:sz w:val="22"/>
          <w:szCs w:val="22"/>
        </w:rPr>
        <w:t>7</w:t>
      </w:r>
      <w:r w:rsidRPr="00EF01D7">
        <w:rPr>
          <w:rFonts w:ascii="Calibri Light" w:hAnsi="Calibri Light" w:cs="Calibri Light"/>
          <w:sz w:val="22"/>
          <w:szCs w:val="22"/>
        </w:rPr>
        <w:t xml:space="preserve"> niniejszego paragrafu, skutkuje zmianą wynagrodzenia jedynie w zakresie płatności realizowanych po dacie zawarcia w tym przedmiocie aneksu do umowy.</w:t>
      </w:r>
    </w:p>
    <w:p w14:paraId="6F544E51" w14:textId="0C5E4B1C" w:rsid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ab/>
        <w:t>Wykonawca, którego wynagrodzenie zostało zmienione zgodnie z ust. 1-</w:t>
      </w:r>
      <w:r w:rsidR="00562DFF">
        <w:rPr>
          <w:rFonts w:ascii="Calibri Light" w:hAnsi="Calibri Light" w:cs="Calibri Light"/>
          <w:sz w:val="22"/>
          <w:szCs w:val="22"/>
        </w:rPr>
        <w:t>7</w:t>
      </w:r>
      <w:r w:rsidRPr="00EF01D7">
        <w:rPr>
          <w:rFonts w:ascii="Calibri Light" w:hAnsi="Calibri Light" w:cs="Calibri Light"/>
          <w:sz w:val="22"/>
          <w:szCs w:val="22"/>
        </w:rPr>
        <w:t xml:space="preserve"> niniejszego paragrafu, zobowiązany jest do zmiany wynagrodzenia przysługującego podwykonawcy, z którym zawarł umowę, w zakresie odpowiadającym zmianom wymienionym w ustępach poprzedzających, dotyczących zobowiązania podwykonawcy, jeżeli łącznie spełnione są następujące warunki: a) przedmiotem umowy są usługi; b) okres obowiązywania umowy przekracza 6 miesięcy.</w:t>
      </w:r>
    </w:p>
    <w:p w14:paraId="69581EF8" w14:textId="312EE6AD" w:rsidR="00E551C9" w:rsidRPr="00EF01D7" w:rsidRDefault="00E551C9" w:rsidP="00EF01D7">
      <w:pPr>
        <w:pStyle w:val="Akapitzlist"/>
        <w:numPr>
          <w:ilvl w:val="0"/>
          <w:numId w:val="37"/>
        </w:num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Wykonawca po zmianie wynagrodzenia na podstawie ust. 1-8 niniejszego paragrafu składa Zamawiającemu oświadczenie co do wypełnienia obowiązku zmiany wynagrodzenia podwykonawcy w terminie 30 dni od zmiany wynagrodzenia</w:t>
      </w:r>
    </w:p>
    <w:p w14:paraId="10DBC18D" w14:textId="77777777" w:rsidR="00E551C9" w:rsidRDefault="00E551C9" w:rsidP="00E551C9">
      <w:pPr>
        <w:spacing w:after="120"/>
        <w:ind w:left="829"/>
        <w:jc w:val="both"/>
        <w:rPr>
          <w:rFonts w:ascii="Calibri Light" w:hAnsi="Calibri Light" w:cs="Calibri Light"/>
          <w:sz w:val="22"/>
          <w:szCs w:val="22"/>
        </w:rPr>
      </w:pPr>
    </w:p>
    <w:p w14:paraId="70214A15" w14:textId="77777777" w:rsidR="00AF53EE" w:rsidRDefault="00AF53EE" w:rsidP="00E551C9">
      <w:pPr>
        <w:spacing w:after="120"/>
        <w:ind w:left="829"/>
        <w:jc w:val="both"/>
        <w:rPr>
          <w:rFonts w:ascii="Calibri Light" w:hAnsi="Calibri Light" w:cs="Calibri Light"/>
          <w:sz w:val="22"/>
          <w:szCs w:val="22"/>
        </w:rPr>
      </w:pPr>
    </w:p>
    <w:p w14:paraId="28A68FA1" w14:textId="77777777" w:rsidR="00AF53EE" w:rsidRPr="00EF01D7" w:rsidRDefault="00AF53EE" w:rsidP="00E551C9">
      <w:pPr>
        <w:spacing w:after="120"/>
        <w:ind w:left="829"/>
        <w:jc w:val="both"/>
        <w:rPr>
          <w:rFonts w:ascii="Calibri Light" w:hAnsi="Calibri Light" w:cs="Calibri Light"/>
          <w:sz w:val="22"/>
          <w:szCs w:val="22"/>
        </w:rPr>
      </w:pPr>
    </w:p>
    <w:p w14:paraId="752E94C8" w14:textId="77777777" w:rsidR="00D3118A" w:rsidRPr="007F527D" w:rsidRDefault="00D3118A" w:rsidP="00E97EC7">
      <w:pPr>
        <w:spacing w:before="120" w:after="120"/>
        <w:rPr>
          <w:rFonts w:ascii="Calibri Light" w:hAnsi="Calibri Light" w:cs="Calibri Light"/>
          <w:sz w:val="20"/>
        </w:rPr>
      </w:pPr>
    </w:p>
    <w:p w14:paraId="21FE127A" w14:textId="71AE2554" w:rsidR="005E6A2B" w:rsidRPr="00C878E4" w:rsidRDefault="005E6A2B" w:rsidP="0079324D">
      <w:pPr>
        <w:pStyle w:val="Akapitzlist"/>
        <w:widowControl w:val="0"/>
        <w:numPr>
          <w:ilvl w:val="0"/>
          <w:numId w:val="11"/>
        </w:numPr>
        <w:spacing w:before="240" w:after="60"/>
        <w:rPr>
          <w:rFonts w:ascii="Calibri Light" w:hAnsi="Calibri Light" w:cs="Calibri Light"/>
          <w:b/>
          <w:bCs/>
        </w:rPr>
      </w:pPr>
      <w:bookmarkStart w:id="6" w:name="_Hlk71273621"/>
    </w:p>
    <w:p w14:paraId="7824D8C8" w14:textId="77777777" w:rsidR="00ED0212" w:rsidRPr="00C878E4" w:rsidRDefault="00ED0212" w:rsidP="00CB006D">
      <w:pPr>
        <w:tabs>
          <w:tab w:val="left" w:pos="2835"/>
          <w:tab w:val="left" w:pos="2977"/>
        </w:tabs>
        <w:spacing w:after="120"/>
        <w:ind w:left="74"/>
        <w:jc w:val="center"/>
        <w:rPr>
          <w:rFonts w:ascii="Calibri Light" w:hAnsi="Calibri Light" w:cs="Calibri Light"/>
          <w:b/>
          <w:bCs/>
          <w:szCs w:val="24"/>
        </w:rPr>
      </w:pPr>
      <w:r w:rsidRPr="00C878E4">
        <w:rPr>
          <w:rFonts w:ascii="Calibri Light" w:hAnsi="Calibri Light" w:cs="Calibri Light"/>
          <w:b/>
          <w:bCs/>
          <w:szCs w:val="24"/>
        </w:rPr>
        <w:t xml:space="preserve">Postanowienia </w:t>
      </w:r>
      <w:r w:rsidR="00FB179E" w:rsidRPr="00C878E4">
        <w:rPr>
          <w:rFonts w:ascii="Calibri Light" w:hAnsi="Calibri Light" w:cs="Calibri Light"/>
          <w:b/>
          <w:bCs/>
          <w:szCs w:val="24"/>
        </w:rPr>
        <w:t>końcowe</w:t>
      </w:r>
      <w:r w:rsidR="00844565" w:rsidRPr="00C878E4">
        <w:rPr>
          <w:rFonts w:ascii="Calibri Light" w:hAnsi="Calibri Light" w:cs="Calibri Light"/>
          <w:b/>
          <w:bCs/>
          <w:szCs w:val="24"/>
        </w:rPr>
        <w:t xml:space="preserve"> </w:t>
      </w:r>
    </w:p>
    <w:bookmarkEnd w:id="6"/>
    <w:p w14:paraId="116175E6" w14:textId="77777777" w:rsidR="0030622E" w:rsidRPr="00EF01D7" w:rsidRDefault="0030622E" w:rsidP="005B490C">
      <w:pPr>
        <w:numPr>
          <w:ilvl w:val="0"/>
          <w:numId w:val="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Strony ustalają, że w sprawach nieuregulowanych postanowieniami niniejszej Umowy będą miały zastosowanie przepisy prawa polskiego, w szczególności Kodeksu cywilnego i Prawa zamówień publicznych.</w:t>
      </w:r>
    </w:p>
    <w:p w14:paraId="62F4C3EE" w14:textId="2DCED31A" w:rsidR="0030622E" w:rsidRPr="00EF01D7" w:rsidRDefault="0075786F" w:rsidP="005B490C">
      <w:pPr>
        <w:numPr>
          <w:ilvl w:val="0"/>
          <w:numId w:val="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Strony zgodnie ustalają, że Wykonawca nie może dokonać cesji jakichkolwiek praw lub obowiązków wynikających z</w:t>
      </w:r>
      <w:r w:rsidR="00572897" w:rsidRPr="00EF01D7">
        <w:rPr>
          <w:rFonts w:ascii="Calibri Light" w:hAnsi="Calibri Light" w:cs="Calibri Light"/>
          <w:sz w:val="22"/>
          <w:szCs w:val="22"/>
        </w:rPr>
        <w:t> </w:t>
      </w:r>
      <w:r w:rsidRPr="00EF01D7">
        <w:rPr>
          <w:rFonts w:ascii="Calibri Light" w:hAnsi="Calibri Light" w:cs="Calibri Light"/>
          <w:sz w:val="22"/>
          <w:szCs w:val="22"/>
        </w:rPr>
        <w:t>tej umowy, bez pisemnej zgody Zamawiającego.</w:t>
      </w:r>
    </w:p>
    <w:p w14:paraId="630D7752" w14:textId="77777777" w:rsidR="0030622E" w:rsidRPr="00EF01D7" w:rsidRDefault="0030622E" w:rsidP="005B490C">
      <w:pPr>
        <w:numPr>
          <w:ilvl w:val="0"/>
          <w:numId w:val="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Zamawiający oraz Wykonawca zarówno w trakcie obowiązywania niniejszej Umowy, jak również po jej zakończeniu, są zobowiązani do zachowania w tajemnicy wszelkich informacji dotyczących warunków i realizacji niniejszej Umowy, z wyłączeniem informacji podlegających obowiązkowi podania ich do wiadomości publicznej.</w:t>
      </w:r>
    </w:p>
    <w:p w14:paraId="16A77A48" w14:textId="77777777" w:rsidR="0030622E" w:rsidRPr="00EF01D7" w:rsidRDefault="0030622E" w:rsidP="005B490C">
      <w:pPr>
        <w:numPr>
          <w:ilvl w:val="0"/>
          <w:numId w:val="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Strona Umowy, która naruszyła postanowienia ust. 3 odpowiada za wyrządzenie szkody na zasadach ogólnych.</w:t>
      </w:r>
    </w:p>
    <w:p w14:paraId="6E6E69A5" w14:textId="77777777" w:rsidR="003D718C" w:rsidRPr="00EF01D7" w:rsidRDefault="0030622E" w:rsidP="005B490C">
      <w:pPr>
        <w:numPr>
          <w:ilvl w:val="0"/>
          <w:numId w:val="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Spory wynikłe na tle realizacji niniejszej Umowy rozstrzygane będą przez sąd miejscowo właściwy dla siedziby Zamawiającego.</w:t>
      </w:r>
    </w:p>
    <w:p w14:paraId="546EA642" w14:textId="4C2D18E3" w:rsidR="009A0686" w:rsidRPr="00EF01D7" w:rsidRDefault="009A0686" w:rsidP="005B490C">
      <w:pPr>
        <w:numPr>
          <w:ilvl w:val="0"/>
          <w:numId w:val="9"/>
        </w:numPr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>Umowę sporządzono w 3 jednobrzmiących egzemplarzach, po jedynym dla Wykonawcy i dwa egzemplarze dla Zamawiającego.</w:t>
      </w:r>
    </w:p>
    <w:p w14:paraId="0B7524DA" w14:textId="77777777" w:rsidR="0079324D" w:rsidRPr="007F527D" w:rsidRDefault="0079324D" w:rsidP="0079324D">
      <w:pPr>
        <w:spacing w:before="60" w:after="60"/>
        <w:ind w:left="434"/>
        <w:jc w:val="both"/>
        <w:rPr>
          <w:rFonts w:ascii="Calibri Light" w:hAnsi="Calibri Light" w:cs="Calibri Light"/>
          <w:sz w:val="20"/>
        </w:rPr>
      </w:pPr>
    </w:p>
    <w:p w14:paraId="6F613D67" w14:textId="77777777" w:rsidR="00C878E4" w:rsidRDefault="00C878E4" w:rsidP="00C878E4">
      <w:pPr>
        <w:pStyle w:val="Akapitzlist"/>
        <w:numPr>
          <w:ilvl w:val="0"/>
          <w:numId w:val="11"/>
        </w:numPr>
        <w:spacing w:before="60" w:after="60"/>
        <w:jc w:val="both"/>
        <w:rPr>
          <w:rFonts w:ascii="Calibri Light" w:hAnsi="Calibri Light" w:cs="Calibri Light"/>
          <w:b/>
          <w:bCs/>
        </w:rPr>
      </w:pPr>
    </w:p>
    <w:p w14:paraId="5F5CFBAD" w14:textId="25274A7C" w:rsidR="0079324D" w:rsidRPr="00C878E4" w:rsidRDefault="0030622E" w:rsidP="00C878E4">
      <w:pPr>
        <w:spacing w:before="60" w:after="60"/>
        <w:jc w:val="center"/>
        <w:rPr>
          <w:rFonts w:ascii="Calibri Light" w:hAnsi="Calibri Light" w:cs="Calibri Light"/>
          <w:b/>
          <w:bCs/>
        </w:rPr>
      </w:pPr>
      <w:r w:rsidRPr="00C878E4">
        <w:rPr>
          <w:rFonts w:ascii="Calibri Light" w:hAnsi="Calibri Light" w:cs="Calibri Light"/>
          <w:b/>
          <w:bCs/>
        </w:rPr>
        <w:t>Załączniki</w:t>
      </w:r>
    </w:p>
    <w:p w14:paraId="5A6821BC" w14:textId="25DFC560" w:rsidR="00576A95" w:rsidRPr="00EF01D7" w:rsidRDefault="0030622E" w:rsidP="00576A95">
      <w:pPr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Integralną część umowy stanowią </w:t>
      </w:r>
      <w:r w:rsidR="000D581D" w:rsidRPr="00EF01D7">
        <w:rPr>
          <w:rFonts w:ascii="Calibri Light" w:hAnsi="Calibri Light" w:cs="Calibri Light"/>
          <w:sz w:val="22"/>
          <w:szCs w:val="22"/>
        </w:rPr>
        <w:t>Załącznik</w:t>
      </w:r>
      <w:r w:rsidR="00FB179E" w:rsidRPr="00EF01D7">
        <w:rPr>
          <w:rFonts w:ascii="Calibri Light" w:hAnsi="Calibri Light" w:cs="Calibri Light"/>
          <w:sz w:val="22"/>
          <w:szCs w:val="22"/>
        </w:rPr>
        <w:t>i</w:t>
      </w:r>
      <w:r w:rsidR="000D581D" w:rsidRPr="00EF01D7">
        <w:rPr>
          <w:rFonts w:ascii="Calibri Light" w:hAnsi="Calibri Light" w:cs="Calibri Light"/>
          <w:sz w:val="22"/>
          <w:szCs w:val="22"/>
        </w:rPr>
        <w:t>:</w:t>
      </w:r>
    </w:p>
    <w:p w14:paraId="48806AA6" w14:textId="388167A2" w:rsidR="00541DD3" w:rsidRPr="00EF01D7" w:rsidRDefault="00541DD3" w:rsidP="005B490C">
      <w:pPr>
        <w:pStyle w:val="Akapitzlist"/>
        <w:numPr>
          <w:ilvl w:val="0"/>
          <w:numId w:val="16"/>
        </w:numPr>
        <w:ind w:hanging="292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Załącznik nr </w:t>
      </w:r>
      <w:r w:rsidR="004F5448" w:rsidRPr="00EF01D7">
        <w:rPr>
          <w:rFonts w:ascii="Calibri Light" w:hAnsi="Calibri Light" w:cs="Calibri Light"/>
          <w:sz w:val="22"/>
          <w:szCs w:val="22"/>
        </w:rPr>
        <w:t>1</w:t>
      </w:r>
      <w:r w:rsidR="6EB13AAA" w:rsidRPr="00EF01D7">
        <w:rPr>
          <w:rFonts w:ascii="Calibri Light" w:hAnsi="Calibri Light" w:cs="Calibri Light"/>
          <w:sz w:val="22"/>
          <w:szCs w:val="22"/>
        </w:rPr>
        <w:t xml:space="preserve"> do SWZ</w:t>
      </w:r>
      <w:r w:rsidRPr="00EF01D7">
        <w:rPr>
          <w:rFonts w:ascii="Calibri Light" w:hAnsi="Calibri Light" w:cs="Calibri Light"/>
          <w:sz w:val="22"/>
          <w:szCs w:val="22"/>
        </w:rPr>
        <w:t xml:space="preserve"> – </w:t>
      </w:r>
      <w:r w:rsidR="00152AF5" w:rsidRPr="00EF01D7">
        <w:rPr>
          <w:rFonts w:ascii="Calibri Light" w:hAnsi="Calibri Light" w:cs="Calibri Light"/>
          <w:sz w:val="22"/>
          <w:szCs w:val="22"/>
        </w:rPr>
        <w:t>Oferta wykonawcy</w:t>
      </w:r>
    </w:p>
    <w:p w14:paraId="728D35EC" w14:textId="7F42D0B6" w:rsidR="00370602" w:rsidRPr="00EF01D7" w:rsidRDefault="00370602" w:rsidP="005B490C">
      <w:pPr>
        <w:pStyle w:val="Akapitzlist"/>
        <w:numPr>
          <w:ilvl w:val="0"/>
          <w:numId w:val="16"/>
        </w:numPr>
        <w:ind w:hanging="292"/>
        <w:jc w:val="both"/>
        <w:rPr>
          <w:rFonts w:ascii="Calibri Light" w:hAnsi="Calibri Light" w:cs="Calibri Light"/>
          <w:sz w:val="22"/>
          <w:szCs w:val="22"/>
        </w:rPr>
      </w:pPr>
      <w:r w:rsidRPr="00EF01D7">
        <w:rPr>
          <w:rFonts w:ascii="Calibri Light" w:hAnsi="Calibri Light" w:cs="Calibri Light"/>
          <w:sz w:val="22"/>
          <w:szCs w:val="22"/>
        </w:rPr>
        <w:t xml:space="preserve">Załącznik nr </w:t>
      </w:r>
      <w:r w:rsidR="05C4DDCC" w:rsidRPr="00EF01D7">
        <w:rPr>
          <w:rFonts w:ascii="Calibri Light" w:hAnsi="Calibri Light" w:cs="Calibri Light"/>
          <w:sz w:val="22"/>
          <w:szCs w:val="22"/>
        </w:rPr>
        <w:t>5</w:t>
      </w:r>
      <w:r w:rsidR="7FF06A2E" w:rsidRPr="00EF01D7">
        <w:rPr>
          <w:rFonts w:ascii="Calibri Light" w:hAnsi="Calibri Light" w:cs="Calibri Light"/>
          <w:sz w:val="22"/>
          <w:szCs w:val="22"/>
        </w:rPr>
        <w:t xml:space="preserve"> do SWZ</w:t>
      </w:r>
      <w:r w:rsidRPr="00EF01D7">
        <w:rPr>
          <w:rFonts w:ascii="Calibri Light" w:hAnsi="Calibri Light" w:cs="Calibri Light"/>
          <w:sz w:val="22"/>
          <w:szCs w:val="22"/>
        </w:rPr>
        <w:t xml:space="preserve"> – Opis Przedmiotu zamówienia</w:t>
      </w:r>
    </w:p>
    <w:p w14:paraId="18BFA7C0" w14:textId="77777777" w:rsidR="002772D6" w:rsidRPr="007F527D" w:rsidRDefault="002772D6" w:rsidP="00004DDC">
      <w:pPr>
        <w:jc w:val="both"/>
        <w:rPr>
          <w:rFonts w:ascii="Calibri Light" w:hAnsi="Calibri Light" w:cs="Calibri Light"/>
          <w:sz w:val="20"/>
        </w:rPr>
      </w:pPr>
    </w:p>
    <w:p w14:paraId="69C3198C" w14:textId="77777777" w:rsidR="003D718C" w:rsidRPr="007F527D" w:rsidRDefault="003D718C" w:rsidP="00004DDC">
      <w:pPr>
        <w:jc w:val="both"/>
        <w:rPr>
          <w:rFonts w:ascii="Calibri Light" w:hAnsi="Calibri Light" w:cs="Calibri Light"/>
          <w:sz w:val="20"/>
        </w:rPr>
      </w:pPr>
    </w:p>
    <w:p w14:paraId="71DDF941" w14:textId="77777777" w:rsidR="00A20488" w:rsidRPr="007F527D" w:rsidRDefault="00A20488" w:rsidP="00004DDC">
      <w:pPr>
        <w:jc w:val="both"/>
        <w:rPr>
          <w:rFonts w:ascii="Calibri Light" w:hAnsi="Calibri Light" w:cs="Calibri Light"/>
          <w:sz w:val="20"/>
        </w:rPr>
      </w:pPr>
    </w:p>
    <w:p w14:paraId="162BFFBF" w14:textId="029EFAFB" w:rsidR="00541DD3" w:rsidRPr="007F527D" w:rsidRDefault="00541DD3" w:rsidP="00687CBF">
      <w:pPr>
        <w:tabs>
          <w:tab w:val="left" w:pos="6096"/>
        </w:tabs>
        <w:spacing w:before="120"/>
        <w:ind w:left="715" w:firstLine="708"/>
        <w:rPr>
          <w:rFonts w:ascii="Calibri Light" w:hAnsi="Calibri Light" w:cs="Calibri Light"/>
          <w:sz w:val="22"/>
          <w:szCs w:val="22"/>
          <w:lang w:val="x-none"/>
        </w:rPr>
      </w:pPr>
      <w:r w:rsidRPr="007F527D">
        <w:rPr>
          <w:rFonts w:ascii="Calibri Light" w:hAnsi="Calibri Light" w:cs="Calibri Light"/>
          <w:sz w:val="22"/>
          <w:szCs w:val="22"/>
          <w:lang w:val="x-none"/>
        </w:rPr>
        <w:t>Zamawiający</w:t>
      </w:r>
      <w:r w:rsidR="00687CBF" w:rsidRPr="007F527D">
        <w:rPr>
          <w:rFonts w:ascii="Calibri Light" w:hAnsi="Calibri Light" w:cs="Calibri Light"/>
          <w:sz w:val="22"/>
          <w:szCs w:val="22"/>
        </w:rPr>
        <w:tab/>
      </w:r>
      <w:r w:rsidR="00687CBF" w:rsidRPr="007F527D">
        <w:rPr>
          <w:rFonts w:ascii="Calibri Light" w:hAnsi="Calibri Light" w:cs="Calibri Light"/>
          <w:sz w:val="22"/>
          <w:szCs w:val="22"/>
        </w:rPr>
        <w:tab/>
      </w:r>
      <w:r w:rsidRPr="007F527D">
        <w:rPr>
          <w:rFonts w:ascii="Calibri Light" w:hAnsi="Calibri Light" w:cs="Calibri Light"/>
          <w:sz w:val="22"/>
          <w:szCs w:val="22"/>
          <w:lang w:val="x-none"/>
        </w:rPr>
        <w:t>Wykonawca</w:t>
      </w:r>
    </w:p>
    <w:p w14:paraId="1607F8F5" w14:textId="77777777" w:rsidR="00687CBF" w:rsidRPr="007F527D" w:rsidRDefault="00687CBF" w:rsidP="00687CBF">
      <w:pPr>
        <w:tabs>
          <w:tab w:val="left" w:pos="5529"/>
        </w:tabs>
        <w:ind w:firstLine="1"/>
        <w:jc w:val="both"/>
        <w:rPr>
          <w:rFonts w:ascii="Calibri Light" w:hAnsi="Calibri Light" w:cs="Calibri Light"/>
          <w:sz w:val="22"/>
          <w:szCs w:val="22"/>
        </w:rPr>
      </w:pPr>
    </w:p>
    <w:sectPr w:rsidR="00687CBF" w:rsidRPr="007F527D" w:rsidSect="00994D3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701" w:left="1134" w:header="284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C845E" w14:textId="77777777" w:rsidR="00176F3F" w:rsidRDefault="00176F3F">
      <w:r>
        <w:separator/>
      </w:r>
    </w:p>
  </w:endnote>
  <w:endnote w:type="continuationSeparator" w:id="0">
    <w:p w14:paraId="5C69498C" w14:textId="77777777" w:rsidR="00176F3F" w:rsidRDefault="0017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EE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253456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18"/>
        <w:szCs w:val="18"/>
      </w:rPr>
    </w:sdtEndPr>
    <w:sdtContent>
      <w:sdt>
        <w:sdtPr>
          <w:rPr>
            <w:rFonts w:ascii="Calibri Light" w:hAnsi="Calibri Light" w:cs="Calibri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EDD58FE" w14:textId="3F399DEE" w:rsidR="00F80469" w:rsidRPr="00F80469" w:rsidRDefault="00F80469" w:rsidP="00083B4F">
            <w:pPr>
              <w:pStyle w:val="Stopka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F80469">
              <w:rPr>
                <w:rFonts w:ascii="Calibri Light" w:hAnsi="Calibri Light" w:cs="Calibri Light"/>
                <w:sz w:val="18"/>
                <w:szCs w:val="18"/>
              </w:rPr>
              <w:t xml:space="preserve">Strona </w:t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fldChar w:fldCharType="begin"/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instrText>PAGE</w:instrText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fldChar w:fldCharType="separate"/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fldChar w:fldCharType="end"/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t xml:space="preserve"> z </w:t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fldChar w:fldCharType="begin"/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instrText>NUMPAGES</w:instrText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fldChar w:fldCharType="separate"/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F80469">
              <w:rPr>
                <w:rFonts w:ascii="Calibri Light" w:hAnsi="Calibri Light" w:cs="Calibri Light"/>
                <w:sz w:val="18"/>
                <w:szCs w:val="18"/>
              </w:rPr>
              <w:fldChar w:fldCharType="end"/>
            </w:r>
          </w:p>
        </w:sdtContent>
      </w:sdt>
    </w:sdtContent>
  </w:sdt>
  <w:p w14:paraId="51688EA2" w14:textId="1F402288" w:rsidR="00A84A95" w:rsidRPr="00A31B5F" w:rsidRDefault="00A84A95" w:rsidP="005630EB">
    <w:pPr>
      <w:pStyle w:val="Stopka"/>
      <w:jc w:val="right"/>
      <w:rPr>
        <w:rFonts w:asciiTheme="minorHAnsi" w:hAnsiTheme="minorHAnsi" w:cstheme="minorHAnsi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07065360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5E60F16" w14:textId="77777777" w:rsidR="00A84A95" w:rsidRPr="00A84A95" w:rsidRDefault="00A84A95" w:rsidP="00A84A95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/>
          <w:rPr>
            <w:rFonts w:asciiTheme="minorHAnsi" w:hAnsiTheme="minorHAnsi" w:cstheme="minorHAnsi"/>
            <w:sz w:val="20"/>
          </w:rPr>
        </w:pPr>
      </w:p>
      <w:p w14:paraId="63D67559" w14:textId="31AFBEAD" w:rsidR="00D911A8" w:rsidRPr="00A84A95" w:rsidRDefault="00D911A8" w:rsidP="00D911A8">
        <w:pPr>
          <w:pStyle w:val="Stopka"/>
          <w:tabs>
            <w:tab w:val="left" w:pos="954"/>
            <w:tab w:val="center" w:pos="4904"/>
          </w:tabs>
          <w:jc w:val="center"/>
          <w:rPr>
            <w:rFonts w:asciiTheme="minorHAnsi" w:hAnsiTheme="minorHAnsi" w:cstheme="minorHAnsi"/>
            <w:color w:val="000000" w:themeColor="text1"/>
            <w:sz w:val="18"/>
            <w:szCs w:val="18"/>
          </w:rPr>
        </w:pPr>
        <w:r w:rsidRPr="00A84A95">
          <w:rPr>
            <w:rFonts w:asciiTheme="minorHAnsi" w:hAnsiTheme="minorHAnsi" w:cstheme="minorHAnsi"/>
            <w:spacing w:val="-2"/>
            <w:sz w:val="18"/>
            <w:szCs w:val="18"/>
          </w:rPr>
          <w:t>Projekt finansowany ze środków Europejskiego Funduszu Rozwoju Regionalnego (EFRR) w ramach Programu Operacyjnego Cyfrowa Polska na lata 2014 – 2020, II Osi V „Rozw</w:t>
        </w:r>
        <w:r w:rsidRPr="00A84A95">
          <w:rPr>
            <w:rFonts w:asciiTheme="minorHAnsi" w:hAnsiTheme="minorHAnsi" w:cstheme="minorHAnsi" w:hint="eastAsia"/>
            <w:spacing w:val="-2"/>
            <w:sz w:val="18"/>
            <w:szCs w:val="18"/>
          </w:rPr>
          <w:t>ó</w:t>
        </w:r>
        <w:r w:rsidRPr="00A84A95">
          <w:rPr>
            <w:rFonts w:asciiTheme="minorHAnsi" w:hAnsiTheme="minorHAnsi" w:cstheme="minorHAnsi"/>
            <w:spacing w:val="-2"/>
            <w:sz w:val="18"/>
            <w:szCs w:val="18"/>
          </w:rPr>
          <w:t>j cyfrowy JST oraz wzmocnienie cyfrowej odporno</w:t>
        </w:r>
        <w:r w:rsidRPr="00A84A95">
          <w:rPr>
            <w:rFonts w:asciiTheme="minorHAnsi" w:hAnsiTheme="minorHAnsi" w:cstheme="minorHAnsi" w:hint="eastAsia"/>
            <w:spacing w:val="-2"/>
            <w:sz w:val="18"/>
            <w:szCs w:val="18"/>
          </w:rPr>
          <w:t>ś</w:t>
        </w:r>
        <w:r w:rsidRPr="00A84A95">
          <w:rPr>
            <w:rFonts w:asciiTheme="minorHAnsi" w:hAnsiTheme="minorHAnsi" w:cstheme="minorHAnsi"/>
            <w:spacing w:val="-2"/>
            <w:sz w:val="18"/>
            <w:szCs w:val="18"/>
          </w:rPr>
          <w:t>ci na zagro</w:t>
        </w:r>
        <w:r w:rsidRPr="00A84A95">
          <w:rPr>
            <w:rFonts w:asciiTheme="minorHAnsi" w:hAnsiTheme="minorHAnsi" w:cstheme="minorHAnsi" w:hint="eastAsia"/>
            <w:spacing w:val="-2"/>
            <w:sz w:val="18"/>
            <w:szCs w:val="18"/>
          </w:rPr>
          <w:t>ż</w:t>
        </w:r>
        <w:r w:rsidRPr="00A84A95">
          <w:rPr>
            <w:rFonts w:asciiTheme="minorHAnsi" w:hAnsiTheme="minorHAnsi" w:cstheme="minorHAnsi"/>
            <w:spacing w:val="-2"/>
            <w:sz w:val="18"/>
            <w:szCs w:val="18"/>
          </w:rPr>
          <w:t>enia - REACT-EU”</w:t>
        </w:r>
      </w:p>
      <w:p w14:paraId="3F421D30" w14:textId="72FA235D" w:rsidR="00D911A8" w:rsidRDefault="00D911A8">
        <w:pPr>
          <w:pStyle w:val="Stopka"/>
          <w:jc w:val="right"/>
        </w:pPr>
        <w:r w:rsidRPr="00D911A8">
          <w:rPr>
            <w:rFonts w:asciiTheme="minorHAnsi" w:hAnsiTheme="minorHAnsi" w:cstheme="minorHAnsi"/>
            <w:sz w:val="20"/>
          </w:rPr>
          <w:fldChar w:fldCharType="begin"/>
        </w:r>
        <w:r w:rsidRPr="00D911A8">
          <w:rPr>
            <w:rFonts w:asciiTheme="minorHAnsi" w:hAnsiTheme="minorHAnsi" w:cstheme="minorHAnsi"/>
            <w:sz w:val="20"/>
          </w:rPr>
          <w:instrText>PAGE   \* MERGEFORMAT</w:instrText>
        </w:r>
        <w:r w:rsidRPr="00D911A8">
          <w:rPr>
            <w:rFonts w:asciiTheme="minorHAnsi" w:hAnsiTheme="minorHAnsi" w:cstheme="minorHAnsi"/>
            <w:sz w:val="20"/>
          </w:rPr>
          <w:fldChar w:fldCharType="separate"/>
        </w:r>
        <w:r w:rsidRPr="00D911A8">
          <w:rPr>
            <w:rFonts w:asciiTheme="minorHAnsi" w:hAnsiTheme="minorHAnsi" w:cstheme="minorHAnsi"/>
            <w:sz w:val="20"/>
          </w:rPr>
          <w:t>2</w:t>
        </w:r>
        <w:r w:rsidRPr="00D911A8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ACD85" w14:textId="77777777" w:rsidR="00176F3F" w:rsidRDefault="00176F3F">
      <w:bookmarkStart w:id="0" w:name="_Hlk95468128"/>
      <w:bookmarkStart w:id="1" w:name="_Hlk95461809"/>
      <w:bookmarkEnd w:id="0"/>
      <w:bookmarkEnd w:id="1"/>
      <w:r>
        <w:separator/>
      </w:r>
    </w:p>
  </w:footnote>
  <w:footnote w:type="continuationSeparator" w:id="0">
    <w:p w14:paraId="750113FF" w14:textId="77777777" w:rsidR="00176F3F" w:rsidRDefault="0017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27E8" w14:textId="276A7426" w:rsidR="002C6AD5" w:rsidRDefault="002C6AD5">
    <w:pPr>
      <w:pStyle w:val="Nagwek"/>
    </w:pPr>
    <w:r>
      <w:rPr>
        <w:noProof/>
      </w:rPr>
      <w:drawing>
        <wp:inline distT="0" distB="0" distL="0" distR="0" wp14:anchorId="2FD57473" wp14:editId="5DB2977D">
          <wp:extent cx="5761355" cy="792480"/>
          <wp:effectExtent l="0" t="0" r="0" b="7620"/>
          <wp:docPr id="1262868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EA071" w14:textId="3EE9E041" w:rsidR="00D911A8" w:rsidRPr="00A84A95" w:rsidRDefault="00D911A8" w:rsidP="00A84A95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  <w:b/>
        <w:bCs/>
        <w:smallCaps/>
        <w:sz w:val="16"/>
        <w:szCs w:val="16"/>
      </w:rPr>
    </w:pPr>
    <w:bookmarkStart w:id="7" w:name="_Hlk65833318"/>
    <w:bookmarkStart w:id="8" w:name="_Hlk71273451"/>
    <w:bookmarkStart w:id="9" w:name="_Hlk71273452"/>
    <w:bookmarkStart w:id="10" w:name="_Hlk71272707"/>
    <w:bookmarkStart w:id="11" w:name="_Hlk71272708"/>
    <w:bookmarkStart w:id="12" w:name="_Hlk82587799"/>
    <w:bookmarkStart w:id="13" w:name="_Hlk82587800"/>
    <w:r>
      <w:rPr>
        <w:noProof/>
      </w:rPr>
      <w:drawing>
        <wp:inline distT="0" distB="0" distL="0" distR="0" wp14:anchorId="433E0641" wp14:editId="3D82C66D">
          <wp:extent cx="5854700" cy="607060"/>
          <wp:effectExtent l="0" t="0" r="0" b="254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399" cy="61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7"/>
  <w:bookmarkEnd w:id="8"/>
  <w:bookmarkEnd w:id="9"/>
  <w:bookmarkEnd w:id="10"/>
  <w:bookmarkEnd w:id="11"/>
  <w:bookmarkEnd w:id="12"/>
  <w:bookmarkEnd w:id="13"/>
  <w:p w14:paraId="2E18261B" w14:textId="77777777" w:rsidR="003C5F75" w:rsidRPr="00A84A95" w:rsidRDefault="003C5F75">
    <w:pP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68E26C8"/>
    <w:multiLevelType w:val="hybridMultilevel"/>
    <w:tmpl w:val="7BD6357C"/>
    <w:lvl w:ilvl="0" w:tplc="6B6220A4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" w15:restartNumberingAfterBreak="0">
    <w:nsid w:val="0CDF6F44"/>
    <w:multiLevelType w:val="hybridMultilevel"/>
    <w:tmpl w:val="AB30F26C"/>
    <w:lvl w:ilvl="0" w:tplc="F85218DC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942B1"/>
    <w:multiLevelType w:val="multilevel"/>
    <w:tmpl w:val="72AA45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674091"/>
    <w:multiLevelType w:val="hybridMultilevel"/>
    <w:tmpl w:val="70980014"/>
    <w:lvl w:ilvl="0" w:tplc="7EAE550E">
      <w:start w:val="1"/>
      <w:numFmt w:val="decimal"/>
      <w:lvlText w:val="%1)"/>
      <w:lvlJc w:val="left"/>
      <w:pPr>
        <w:ind w:left="1066" w:hanging="360"/>
      </w:pPr>
      <w:rPr>
        <w:rFonts w:ascii="Calibri Light" w:hAnsi="Calibri Light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786" w:hanging="360"/>
      </w:pPr>
    </w:lvl>
    <w:lvl w:ilvl="2" w:tplc="FFFFFFFF" w:tentative="1">
      <w:start w:val="1"/>
      <w:numFmt w:val="lowerRoman"/>
      <w:lvlText w:val="%3."/>
      <w:lvlJc w:val="right"/>
      <w:pPr>
        <w:ind w:left="2506" w:hanging="180"/>
      </w:pPr>
    </w:lvl>
    <w:lvl w:ilvl="3" w:tplc="FFFFFFFF" w:tentative="1">
      <w:start w:val="1"/>
      <w:numFmt w:val="decimal"/>
      <w:lvlText w:val="%4."/>
      <w:lvlJc w:val="left"/>
      <w:pPr>
        <w:ind w:left="3226" w:hanging="360"/>
      </w:pPr>
    </w:lvl>
    <w:lvl w:ilvl="4" w:tplc="FFFFFFFF" w:tentative="1">
      <w:start w:val="1"/>
      <w:numFmt w:val="lowerLetter"/>
      <w:lvlText w:val="%5."/>
      <w:lvlJc w:val="left"/>
      <w:pPr>
        <w:ind w:left="3946" w:hanging="360"/>
      </w:pPr>
    </w:lvl>
    <w:lvl w:ilvl="5" w:tplc="FFFFFFFF" w:tentative="1">
      <w:start w:val="1"/>
      <w:numFmt w:val="lowerRoman"/>
      <w:lvlText w:val="%6."/>
      <w:lvlJc w:val="right"/>
      <w:pPr>
        <w:ind w:left="4666" w:hanging="180"/>
      </w:pPr>
    </w:lvl>
    <w:lvl w:ilvl="6" w:tplc="FFFFFFFF" w:tentative="1">
      <w:start w:val="1"/>
      <w:numFmt w:val="decimal"/>
      <w:lvlText w:val="%7."/>
      <w:lvlJc w:val="left"/>
      <w:pPr>
        <w:ind w:left="5386" w:hanging="360"/>
      </w:pPr>
    </w:lvl>
    <w:lvl w:ilvl="7" w:tplc="FFFFFFFF" w:tentative="1">
      <w:start w:val="1"/>
      <w:numFmt w:val="lowerLetter"/>
      <w:lvlText w:val="%8."/>
      <w:lvlJc w:val="left"/>
      <w:pPr>
        <w:ind w:left="6106" w:hanging="360"/>
      </w:pPr>
    </w:lvl>
    <w:lvl w:ilvl="8" w:tplc="FFFFFFFF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10181114"/>
    <w:multiLevelType w:val="multilevel"/>
    <w:tmpl w:val="AB72A3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297F69"/>
    <w:multiLevelType w:val="hybridMultilevel"/>
    <w:tmpl w:val="657472A2"/>
    <w:lvl w:ilvl="0" w:tplc="3006BDD4">
      <w:start w:val="1"/>
      <w:numFmt w:val="decimal"/>
      <w:lvlText w:val="%1."/>
      <w:lvlJc w:val="left"/>
      <w:pPr>
        <w:ind w:left="829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850F354">
      <w:start w:val="1"/>
      <w:numFmt w:val="lowerLetter"/>
      <w:lvlText w:val="%2)"/>
      <w:lvlJc w:val="left"/>
      <w:pPr>
        <w:ind w:left="1532" w:hanging="3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65D29762">
      <w:numFmt w:val="bullet"/>
      <w:lvlText w:val="•"/>
      <w:lvlJc w:val="left"/>
      <w:pPr>
        <w:ind w:left="2402" w:hanging="336"/>
      </w:pPr>
      <w:rPr>
        <w:rFonts w:hint="default"/>
        <w:lang w:val="pl-PL" w:eastAsia="en-US" w:bidi="ar-SA"/>
      </w:rPr>
    </w:lvl>
    <w:lvl w:ilvl="3" w:tplc="2E780914">
      <w:numFmt w:val="bullet"/>
      <w:lvlText w:val="•"/>
      <w:lvlJc w:val="left"/>
      <w:pPr>
        <w:ind w:left="3265" w:hanging="336"/>
      </w:pPr>
      <w:rPr>
        <w:rFonts w:hint="default"/>
        <w:lang w:val="pl-PL" w:eastAsia="en-US" w:bidi="ar-SA"/>
      </w:rPr>
    </w:lvl>
    <w:lvl w:ilvl="4" w:tplc="B41AE9E0">
      <w:numFmt w:val="bullet"/>
      <w:lvlText w:val="•"/>
      <w:lvlJc w:val="left"/>
      <w:pPr>
        <w:ind w:left="4128" w:hanging="336"/>
      </w:pPr>
      <w:rPr>
        <w:rFonts w:hint="default"/>
        <w:lang w:val="pl-PL" w:eastAsia="en-US" w:bidi="ar-SA"/>
      </w:rPr>
    </w:lvl>
    <w:lvl w:ilvl="5" w:tplc="B87611EA">
      <w:numFmt w:val="bullet"/>
      <w:lvlText w:val="•"/>
      <w:lvlJc w:val="left"/>
      <w:pPr>
        <w:ind w:left="4991" w:hanging="336"/>
      </w:pPr>
      <w:rPr>
        <w:rFonts w:hint="default"/>
        <w:lang w:val="pl-PL" w:eastAsia="en-US" w:bidi="ar-SA"/>
      </w:rPr>
    </w:lvl>
    <w:lvl w:ilvl="6" w:tplc="8AE6111A">
      <w:numFmt w:val="bullet"/>
      <w:lvlText w:val="•"/>
      <w:lvlJc w:val="left"/>
      <w:pPr>
        <w:ind w:left="5854" w:hanging="336"/>
      </w:pPr>
      <w:rPr>
        <w:rFonts w:hint="default"/>
        <w:lang w:val="pl-PL" w:eastAsia="en-US" w:bidi="ar-SA"/>
      </w:rPr>
    </w:lvl>
    <w:lvl w:ilvl="7" w:tplc="71C2B73A">
      <w:numFmt w:val="bullet"/>
      <w:lvlText w:val="•"/>
      <w:lvlJc w:val="left"/>
      <w:pPr>
        <w:ind w:left="6717" w:hanging="336"/>
      </w:pPr>
      <w:rPr>
        <w:rFonts w:hint="default"/>
        <w:lang w:val="pl-PL" w:eastAsia="en-US" w:bidi="ar-SA"/>
      </w:rPr>
    </w:lvl>
    <w:lvl w:ilvl="8" w:tplc="E1F64548">
      <w:numFmt w:val="bullet"/>
      <w:lvlText w:val="•"/>
      <w:lvlJc w:val="left"/>
      <w:pPr>
        <w:ind w:left="7580" w:hanging="336"/>
      </w:pPr>
      <w:rPr>
        <w:rFonts w:hint="default"/>
        <w:lang w:val="pl-PL" w:eastAsia="en-US" w:bidi="ar-SA"/>
      </w:rPr>
    </w:lvl>
  </w:abstractNum>
  <w:abstractNum w:abstractNumId="9" w15:restartNumberingAfterBreak="0">
    <w:nsid w:val="18AF1ECB"/>
    <w:multiLevelType w:val="hybridMultilevel"/>
    <w:tmpl w:val="FC04EA2E"/>
    <w:lvl w:ilvl="0" w:tplc="89ACFC88">
      <w:start w:val="1"/>
      <w:numFmt w:val="decimal"/>
      <w:lvlText w:val="%1)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2AE76E">
      <w:start w:val="1"/>
      <w:numFmt w:val="lowerLetter"/>
      <w:lvlText w:val="%2)"/>
      <w:lvlJc w:val="left"/>
      <w:pPr>
        <w:ind w:left="11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CD6B4A4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A43E659E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CB08ADB0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E4AACD92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02C4771A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8982A5FC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5770C75C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98D6E06"/>
    <w:multiLevelType w:val="hybridMultilevel"/>
    <w:tmpl w:val="748C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50206"/>
    <w:multiLevelType w:val="multilevel"/>
    <w:tmpl w:val="87CAD58C"/>
    <w:lvl w:ilvl="0">
      <w:start w:val="1"/>
      <w:numFmt w:val="decimal"/>
      <w:lvlText w:val="%1."/>
      <w:lvlJc w:val="left"/>
      <w:pPr>
        <w:ind w:left="33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460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44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2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61C2EBF"/>
    <w:multiLevelType w:val="multilevel"/>
    <w:tmpl w:val="3B4E9C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24" w:hanging="1440"/>
      </w:pPr>
      <w:rPr>
        <w:rFonts w:hint="default"/>
      </w:rPr>
    </w:lvl>
  </w:abstractNum>
  <w:abstractNum w:abstractNumId="13" w15:restartNumberingAfterBreak="0">
    <w:nsid w:val="26EC6547"/>
    <w:multiLevelType w:val="hybridMultilevel"/>
    <w:tmpl w:val="216C9368"/>
    <w:lvl w:ilvl="0" w:tplc="0415000F">
      <w:start w:val="1"/>
      <w:numFmt w:val="decimal"/>
      <w:lvlText w:val="%1."/>
      <w:lvlJc w:val="left"/>
      <w:pPr>
        <w:ind w:left="431" w:hanging="360"/>
      </w:pPr>
    </w:lvl>
    <w:lvl w:ilvl="1" w:tplc="04150017">
      <w:start w:val="1"/>
      <w:numFmt w:val="lowerLetter"/>
      <w:lvlText w:val="%2)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 w15:restartNumberingAfterBreak="0">
    <w:nsid w:val="28F14E0D"/>
    <w:multiLevelType w:val="hybridMultilevel"/>
    <w:tmpl w:val="179E61C4"/>
    <w:lvl w:ilvl="0" w:tplc="365012A8">
      <w:start w:val="1"/>
      <w:numFmt w:val="lowerLetter"/>
      <w:lvlText w:val="%1)"/>
      <w:lvlJc w:val="left"/>
      <w:pPr>
        <w:ind w:left="794" w:hanging="360"/>
      </w:pPr>
      <w:rPr>
        <w:rFonts w:ascii="Calibri" w:hAnsi="Calibri" w:hint="default"/>
        <w:b w:val="0"/>
        <w:i w:val="0"/>
        <w:spacing w:val="0"/>
        <w:w w:val="100"/>
        <w:kern w:val="0"/>
        <w:position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5" w15:restartNumberingAfterBreak="0">
    <w:nsid w:val="2EF120E5"/>
    <w:multiLevelType w:val="hybridMultilevel"/>
    <w:tmpl w:val="4008D1E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72371BE"/>
    <w:multiLevelType w:val="multilevel"/>
    <w:tmpl w:val="9D9E1C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1440"/>
      </w:pPr>
      <w:rPr>
        <w:rFonts w:hint="default"/>
      </w:rPr>
    </w:lvl>
  </w:abstractNum>
  <w:abstractNum w:abstractNumId="17" w15:restartNumberingAfterBreak="0">
    <w:nsid w:val="37F90EE8"/>
    <w:multiLevelType w:val="multilevel"/>
    <w:tmpl w:val="3ED292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25F7BE6"/>
    <w:multiLevelType w:val="hybridMultilevel"/>
    <w:tmpl w:val="FFC02A02"/>
    <w:lvl w:ilvl="0" w:tplc="0415000F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b w:val="0"/>
      </w:rPr>
    </w:lvl>
    <w:lvl w:ilvl="3" w:tplc="0DE2F6B6">
      <w:start w:val="1"/>
      <w:numFmt w:val="lowerLetter"/>
      <w:lvlText w:val="%4)"/>
      <w:lvlJc w:val="left"/>
      <w:pPr>
        <w:ind w:left="259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42C013D5"/>
    <w:multiLevelType w:val="multilevel"/>
    <w:tmpl w:val="16FC2F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58D0471"/>
    <w:multiLevelType w:val="hybridMultilevel"/>
    <w:tmpl w:val="01E27B0A"/>
    <w:lvl w:ilvl="0" w:tplc="69345036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b w:val="0"/>
      </w:rPr>
    </w:lvl>
    <w:lvl w:ilvl="3" w:tplc="0DE2F6B6">
      <w:start w:val="1"/>
      <w:numFmt w:val="lowerLetter"/>
      <w:lvlText w:val="%4)"/>
      <w:lvlJc w:val="left"/>
      <w:pPr>
        <w:ind w:left="259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1" w15:restartNumberingAfterBreak="0">
    <w:nsid w:val="4D9218F6"/>
    <w:multiLevelType w:val="hybridMultilevel"/>
    <w:tmpl w:val="A9E0684C"/>
    <w:lvl w:ilvl="0" w:tplc="96688B92">
      <w:start w:val="1"/>
      <w:numFmt w:val="decimal"/>
      <w:lvlText w:val="%1.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3421CB4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2" w:tplc="7598EBD4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 w:tplc="D4C88EF8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 w:tplc="64625D18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 w:tplc="F7FE8310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 w:tplc="9806CC70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 w:tplc="80B2CD32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 w:tplc="93BCFEFC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22" w15:restartNumberingAfterBreak="0">
    <w:nsid w:val="50BA29EA"/>
    <w:multiLevelType w:val="multilevel"/>
    <w:tmpl w:val="41220F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026E37"/>
    <w:multiLevelType w:val="multilevel"/>
    <w:tmpl w:val="F8C420AC"/>
    <w:lvl w:ilvl="0">
      <w:start w:val="1"/>
      <w:numFmt w:val="decimal"/>
      <w:lvlText w:val="%1."/>
      <w:lvlJc w:val="left"/>
      <w:pPr>
        <w:ind w:left="434" w:hanging="360"/>
      </w:pPr>
    </w:lvl>
    <w:lvl w:ilvl="1">
      <w:start w:val="7"/>
      <w:numFmt w:val="decimal"/>
      <w:isLgl/>
      <w:lvlText w:val="%1.%2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6" w:hanging="1440"/>
      </w:pPr>
      <w:rPr>
        <w:rFonts w:hint="default"/>
      </w:rPr>
    </w:lvl>
  </w:abstractNum>
  <w:abstractNum w:abstractNumId="24" w15:restartNumberingAfterBreak="0">
    <w:nsid w:val="5656608A"/>
    <w:multiLevelType w:val="hybridMultilevel"/>
    <w:tmpl w:val="9F90095E"/>
    <w:lvl w:ilvl="0" w:tplc="36106AFA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5" w15:restartNumberingAfterBreak="0">
    <w:nsid w:val="5C074840"/>
    <w:multiLevelType w:val="multilevel"/>
    <w:tmpl w:val="1A14E3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12" w:hanging="1440"/>
      </w:pPr>
      <w:rPr>
        <w:rFonts w:hint="default"/>
      </w:rPr>
    </w:lvl>
  </w:abstractNum>
  <w:abstractNum w:abstractNumId="26" w15:restartNumberingAfterBreak="0">
    <w:nsid w:val="5F796614"/>
    <w:multiLevelType w:val="hybridMultilevel"/>
    <w:tmpl w:val="9C92F748"/>
    <w:lvl w:ilvl="0" w:tplc="388CB4EC">
      <w:start w:val="1"/>
      <w:numFmt w:val="decimal"/>
      <w:lvlText w:val="§%1"/>
      <w:lvlJc w:val="center"/>
      <w:pPr>
        <w:ind w:left="4896" w:hanging="360"/>
      </w:pPr>
      <w:rPr>
        <w:rFonts w:ascii="Calibri" w:hAnsi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64F6A"/>
    <w:multiLevelType w:val="hybridMultilevel"/>
    <w:tmpl w:val="B56A3F54"/>
    <w:lvl w:ilvl="0" w:tplc="0415000F">
      <w:start w:val="1"/>
      <w:numFmt w:val="decimal"/>
      <w:lvlText w:val="%1."/>
      <w:lvlJc w:val="left"/>
      <w:pPr>
        <w:ind w:left="431" w:hanging="360"/>
      </w:pPr>
    </w:lvl>
    <w:lvl w:ilvl="1" w:tplc="04150019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8" w15:restartNumberingAfterBreak="0">
    <w:nsid w:val="61DD3991"/>
    <w:multiLevelType w:val="hybridMultilevel"/>
    <w:tmpl w:val="D12AECF6"/>
    <w:lvl w:ilvl="0" w:tplc="04150011">
      <w:start w:val="1"/>
      <w:numFmt w:val="decimal"/>
      <w:lvlText w:val="%1)"/>
      <w:lvlJc w:val="left"/>
      <w:pPr>
        <w:ind w:left="434" w:hanging="360"/>
      </w:pPr>
      <w:rPr>
        <w:rFonts w:hint="default"/>
        <w:spacing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9" w15:restartNumberingAfterBreak="0">
    <w:nsid w:val="629652B9"/>
    <w:multiLevelType w:val="multilevel"/>
    <w:tmpl w:val="43D0E53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673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4" w:hanging="1440"/>
      </w:pPr>
      <w:rPr>
        <w:rFonts w:hint="default"/>
      </w:rPr>
    </w:lvl>
  </w:abstractNum>
  <w:abstractNum w:abstractNumId="30" w15:restartNumberingAfterBreak="0">
    <w:nsid w:val="63822BF3"/>
    <w:multiLevelType w:val="multilevel"/>
    <w:tmpl w:val="9BA480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8" w:hanging="1440"/>
      </w:pPr>
      <w:rPr>
        <w:rFonts w:hint="default"/>
      </w:rPr>
    </w:lvl>
  </w:abstractNum>
  <w:abstractNum w:abstractNumId="31" w15:restartNumberingAfterBreak="0">
    <w:nsid w:val="68E3237A"/>
    <w:multiLevelType w:val="hybridMultilevel"/>
    <w:tmpl w:val="7F08C87E"/>
    <w:lvl w:ilvl="0" w:tplc="6726A3C2">
      <w:start w:val="1"/>
      <w:numFmt w:val="decimal"/>
      <w:lvlText w:val="%1)"/>
      <w:lvlJc w:val="left"/>
      <w:pPr>
        <w:tabs>
          <w:tab w:val="num" w:pos="286"/>
        </w:tabs>
        <w:ind w:left="286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2" w15:restartNumberingAfterBreak="0">
    <w:nsid w:val="6A81177A"/>
    <w:multiLevelType w:val="multilevel"/>
    <w:tmpl w:val="A75AA93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3" w15:restartNumberingAfterBreak="0">
    <w:nsid w:val="6D2F603B"/>
    <w:multiLevelType w:val="hybridMultilevel"/>
    <w:tmpl w:val="221CFADC"/>
    <w:lvl w:ilvl="0" w:tplc="2F7628B8">
      <w:start w:val="1"/>
      <w:numFmt w:val="bullet"/>
      <w:lvlText w:val="-"/>
      <w:lvlJc w:val="left"/>
      <w:pPr>
        <w:ind w:left="1156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4" w15:restartNumberingAfterBreak="0">
    <w:nsid w:val="6EF02F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9B4E43"/>
    <w:multiLevelType w:val="hybridMultilevel"/>
    <w:tmpl w:val="67FCAF8C"/>
    <w:lvl w:ilvl="0" w:tplc="25C0A686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6" w15:restartNumberingAfterBreak="0">
    <w:nsid w:val="78FE7A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410CF9"/>
    <w:multiLevelType w:val="multilevel"/>
    <w:tmpl w:val="0EECB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E7A67B5"/>
    <w:multiLevelType w:val="multilevel"/>
    <w:tmpl w:val="8AB011B6"/>
    <w:lvl w:ilvl="0">
      <w:start w:val="1"/>
      <w:numFmt w:val="decimal"/>
      <w:lvlText w:val="%1."/>
      <w:lvlJc w:val="left"/>
      <w:pPr>
        <w:ind w:left="824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24" w:hanging="348"/>
      </w:pPr>
      <w:rPr>
        <w:rFonts w:ascii="Times New Roman" w:eastAsia="Times New Roman" w:hAnsi="Times New Roman" w:cs="Times New Roman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01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02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720"/>
      </w:pPr>
      <w:rPr>
        <w:rFonts w:hint="default"/>
        <w:lang w:val="pl-PL" w:eastAsia="en-US" w:bidi="ar-SA"/>
      </w:rPr>
    </w:lvl>
  </w:abstractNum>
  <w:abstractNum w:abstractNumId="39" w15:restartNumberingAfterBreak="0">
    <w:nsid w:val="7F536AF7"/>
    <w:multiLevelType w:val="hybridMultilevel"/>
    <w:tmpl w:val="C82CE8E2"/>
    <w:lvl w:ilvl="0" w:tplc="BE40413A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 w16cid:durableId="806632775">
    <w:abstractNumId w:val="23"/>
  </w:num>
  <w:num w:numId="2" w16cid:durableId="120806274">
    <w:abstractNumId w:val="39"/>
  </w:num>
  <w:num w:numId="3" w16cid:durableId="76442945">
    <w:abstractNumId w:val="29"/>
  </w:num>
  <w:num w:numId="4" w16cid:durableId="1369795713">
    <w:abstractNumId w:val="37"/>
  </w:num>
  <w:num w:numId="5" w16cid:durableId="1360743196">
    <w:abstractNumId w:val="36"/>
  </w:num>
  <w:num w:numId="6" w16cid:durableId="483936732">
    <w:abstractNumId w:val="34"/>
  </w:num>
  <w:num w:numId="7" w16cid:durableId="521012995">
    <w:abstractNumId w:val="27"/>
  </w:num>
  <w:num w:numId="8" w16cid:durableId="590894301">
    <w:abstractNumId w:val="18"/>
  </w:num>
  <w:num w:numId="9" w16cid:durableId="371005765">
    <w:abstractNumId w:val="35"/>
  </w:num>
  <w:num w:numId="10" w16cid:durableId="1468160116">
    <w:abstractNumId w:val="13"/>
  </w:num>
  <w:num w:numId="11" w16cid:durableId="63333231">
    <w:abstractNumId w:val="26"/>
  </w:num>
  <w:num w:numId="12" w16cid:durableId="58095328">
    <w:abstractNumId w:val="3"/>
  </w:num>
  <w:num w:numId="13" w16cid:durableId="44329646">
    <w:abstractNumId w:val="20"/>
  </w:num>
  <w:num w:numId="14" w16cid:durableId="46759805">
    <w:abstractNumId w:val="15"/>
  </w:num>
  <w:num w:numId="15" w16cid:durableId="1681542855">
    <w:abstractNumId w:val="31"/>
  </w:num>
  <w:num w:numId="16" w16cid:durableId="389117705">
    <w:abstractNumId w:val="28"/>
  </w:num>
  <w:num w:numId="17" w16cid:durableId="1633053482">
    <w:abstractNumId w:val="24"/>
  </w:num>
  <w:num w:numId="18" w16cid:durableId="742340911">
    <w:abstractNumId w:val="4"/>
  </w:num>
  <w:num w:numId="19" w16cid:durableId="352146576">
    <w:abstractNumId w:val="14"/>
  </w:num>
  <w:num w:numId="20" w16cid:durableId="1200321683">
    <w:abstractNumId w:val="33"/>
  </w:num>
  <w:num w:numId="21" w16cid:durableId="808594545">
    <w:abstractNumId w:val="6"/>
  </w:num>
  <w:num w:numId="22" w16cid:durableId="1033724668">
    <w:abstractNumId w:val="19"/>
  </w:num>
  <w:num w:numId="23" w16cid:durableId="1010332985">
    <w:abstractNumId w:val="22"/>
  </w:num>
  <w:num w:numId="24" w16cid:durableId="1951548686">
    <w:abstractNumId w:val="7"/>
  </w:num>
  <w:num w:numId="25" w16cid:durableId="979654457">
    <w:abstractNumId w:val="9"/>
  </w:num>
  <w:num w:numId="26" w16cid:durableId="862287761">
    <w:abstractNumId w:val="8"/>
  </w:num>
  <w:num w:numId="27" w16cid:durableId="88818226">
    <w:abstractNumId w:val="12"/>
  </w:num>
  <w:num w:numId="28" w16cid:durableId="1479221428">
    <w:abstractNumId w:val="16"/>
  </w:num>
  <w:num w:numId="29" w16cid:durableId="17433709">
    <w:abstractNumId w:val="11"/>
  </w:num>
  <w:num w:numId="30" w16cid:durableId="1958292136">
    <w:abstractNumId w:val="21"/>
  </w:num>
  <w:num w:numId="31" w16cid:durableId="1580166371">
    <w:abstractNumId w:val="32"/>
  </w:num>
  <w:num w:numId="32" w16cid:durableId="252906240">
    <w:abstractNumId w:val="38"/>
  </w:num>
  <w:num w:numId="33" w16cid:durableId="1650746686">
    <w:abstractNumId w:val="17"/>
  </w:num>
  <w:num w:numId="34" w16cid:durableId="1793553709">
    <w:abstractNumId w:val="25"/>
  </w:num>
  <w:num w:numId="35" w16cid:durableId="828979874">
    <w:abstractNumId w:val="30"/>
  </w:num>
  <w:num w:numId="36" w16cid:durableId="1739548038">
    <w:abstractNumId w:val="5"/>
  </w:num>
  <w:num w:numId="37" w16cid:durableId="153708597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C3"/>
    <w:rsid w:val="000040E9"/>
    <w:rsid w:val="000041CA"/>
    <w:rsid w:val="00004DDC"/>
    <w:rsid w:val="000059E3"/>
    <w:rsid w:val="00007628"/>
    <w:rsid w:val="0000782D"/>
    <w:rsid w:val="00011BB1"/>
    <w:rsid w:val="00012364"/>
    <w:rsid w:val="00015FE4"/>
    <w:rsid w:val="0001671A"/>
    <w:rsid w:val="00016DA6"/>
    <w:rsid w:val="00017839"/>
    <w:rsid w:val="00017B1C"/>
    <w:rsid w:val="0002571E"/>
    <w:rsid w:val="00030B18"/>
    <w:rsid w:val="000311CA"/>
    <w:rsid w:val="00031D61"/>
    <w:rsid w:val="0003693F"/>
    <w:rsid w:val="000377BB"/>
    <w:rsid w:val="00042F17"/>
    <w:rsid w:val="00045C89"/>
    <w:rsid w:val="000502D6"/>
    <w:rsid w:val="000508A5"/>
    <w:rsid w:val="000524E2"/>
    <w:rsid w:val="00055561"/>
    <w:rsid w:val="00063958"/>
    <w:rsid w:val="00064EB7"/>
    <w:rsid w:val="000654A5"/>
    <w:rsid w:val="000667CB"/>
    <w:rsid w:val="000726C4"/>
    <w:rsid w:val="00073246"/>
    <w:rsid w:val="00073EDC"/>
    <w:rsid w:val="00075A68"/>
    <w:rsid w:val="00075C80"/>
    <w:rsid w:val="00075E61"/>
    <w:rsid w:val="000822EA"/>
    <w:rsid w:val="00083B4F"/>
    <w:rsid w:val="00085EF8"/>
    <w:rsid w:val="000862DE"/>
    <w:rsid w:val="0008796B"/>
    <w:rsid w:val="0009180D"/>
    <w:rsid w:val="00092347"/>
    <w:rsid w:val="000933F6"/>
    <w:rsid w:val="000947CD"/>
    <w:rsid w:val="000955F8"/>
    <w:rsid w:val="00097C75"/>
    <w:rsid w:val="00097D4A"/>
    <w:rsid w:val="000A0A4A"/>
    <w:rsid w:val="000A2DED"/>
    <w:rsid w:val="000A75D3"/>
    <w:rsid w:val="000B01C2"/>
    <w:rsid w:val="000B3414"/>
    <w:rsid w:val="000B3D06"/>
    <w:rsid w:val="000B6751"/>
    <w:rsid w:val="000B68FA"/>
    <w:rsid w:val="000B6EE0"/>
    <w:rsid w:val="000B7277"/>
    <w:rsid w:val="000C0AD6"/>
    <w:rsid w:val="000C5FE2"/>
    <w:rsid w:val="000C6D0D"/>
    <w:rsid w:val="000D0A54"/>
    <w:rsid w:val="000D1E2A"/>
    <w:rsid w:val="000D581D"/>
    <w:rsid w:val="000D7C5E"/>
    <w:rsid w:val="000E0673"/>
    <w:rsid w:val="000E1F90"/>
    <w:rsid w:val="000E3A2D"/>
    <w:rsid w:val="000E57AC"/>
    <w:rsid w:val="000E5E85"/>
    <w:rsid w:val="000E7EFB"/>
    <w:rsid w:val="000F622D"/>
    <w:rsid w:val="001027DB"/>
    <w:rsid w:val="00106265"/>
    <w:rsid w:val="00107400"/>
    <w:rsid w:val="00107838"/>
    <w:rsid w:val="001105F3"/>
    <w:rsid w:val="001107FF"/>
    <w:rsid w:val="001119C8"/>
    <w:rsid w:val="00112292"/>
    <w:rsid w:val="001146BF"/>
    <w:rsid w:val="00116116"/>
    <w:rsid w:val="00116634"/>
    <w:rsid w:val="00117C81"/>
    <w:rsid w:val="001201A6"/>
    <w:rsid w:val="001220E8"/>
    <w:rsid w:val="00122B55"/>
    <w:rsid w:val="00122EF6"/>
    <w:rsid w:val="001233A1"/>
    <w:rsid w:val="0012374C"/>
    <w:rsid w:val="001377EF"/>
    <w:rsid w:val="00137AB2"/>
    <w:rsid w:val="00142A6A"/>
    <w:rsid w:val="001433B7"/>
    <w:rsid w:val="00145A14"/>
    <w:rsid w:val="00152795"/>
    <w:rsid w:val="00152AF5"/>
    <w:rsid w:val="00153AD2"/>
    <w:rsid w:val="00155167"/>
    <w:rsid w:val="0015699B"/>
    <w:rsid w:val="00157ADA"/>
    <w:rsid w:val="001638DC"/>
    <w:rsid w:val="0016455B"/>
    <w:rsid w:val="0017175A"/>
    <w:rsid w:val="001723A9"/>
    <w:rsid w:val="00172A9C"/>
    <w:rsid w:val="00174206"/>
    <w:rsid w:val="00176F3F"/>
    <w:rsid w:val="00182DEA"/>
    <w:rsid w:val="001854D5"/>
    <w:rsid w:val="00185A06"/>
    <w:rsid w:val="0019058A"/>
    <w:rsid w:val="00190C07"/>
    <w:rsid w:val="00192A88"/>
    <w:rsid w:val="001A187E"/>
    <w:rsid w:val="001A6218"/>
    <w:rsid w:val="001B0077"/>
    <w:rsid w:val="001B4C66"/>
    <w:rsid w:val="001B587F"/>
    <w:rsid w:val="001C30F8"/>
    <w:rsid w:val="001C4316"/>
    <w:rsid w:val="001C6846"/>
    <w:rsid w:val="001C6F5D"/>
    <w:rsid w:val="001D0B78"/>
    <w:rsid w:val="001D0E8B"/>
    <w:rsid w:val="001D1741"/>
    <w:rsid w:val="001D183C"/>
    <w:rsid w:val="001D2C6C"/>
    <w:rsid w:val="001D2D89"/>
    <w:rsid w:val="001D4FEC"/>
    <w:rsid w:val="001E176C"/>
    <w:rsid w:val="001E1FF7"/>
    <w:rsid w:val="001E288E"/>
    <w:rsid w:val="001E4E07"/>
    <w:rsid w:val="001F1144"/>
    <w:rsid w:val="001F2878"/>
    <w:rsid w:val="001F58B3"/>
    <w:rsid w:val="00202092"/>
    <w:rsid w:val="00207C92"/>
    <w:rsid w:val="00214DA3"/>
    <w:rsid w:val="002226FF"/>
    <w:rsid w:val="0022320B"/>
    <w:rsid w:val="00223451"/>
    <w:rsid w:val="00223E41"/>
    <w:rsid w:val="0022403B"/>
    <w:rsid w:val="00226333"/>
    <w:rsid w:val="00232C40"/>
    <w:rsid w:val="0023375B"/>
    <w:rsid w:val="00234AC7"/>
    <w:rsid w:val="00234C37"/>
    <w:rsid w:val="00237238"/>
    <w:rsid w:val="00240E9C"/>
    <w:rsid w:val="00244685"/>
    <w:rsid w:val="002458D9"/>
    <w:rsid w:val="00245DFA"/>
    <w:rsid w:val="00246306"/>
    <w:rsid w:val="002528AC"/>
    <w:rsid w:val="00262AA2"/>
    <w:rsid w:val="00262F4B"/>
    <w:rsid w:val="00265EC8"/>
    <w:rsid w:val="00274842"/>
    <w:rsid w:val="00276896"/>
    <w:rsid w:val="002772D6"/>
    <w:rsid w:val="00280BC5"/>
    <w:rsid w:val="00281B7E"/>
    <w:rsid w:val="0028381C"/>
    <w:rsid w:val="00284CB4"/>
    <w:rsid w:val="0028679F"/>
    <w:rsid w:val="0029067B"/>
    <w:rsid w:val="00291CF6"/>
    <w:rsid w:val="00295D62"/>
    <w:rsid w:val="002A2210"/>
    <w:rsid w:val="002A2785"/>
    <w:rsid w:val="002A5978"/>
    <w:rsid w:val="002A5D82"/>
    <w:rsid w:val="002A6BB0"/>
    <w:rsid w:val="002B0340"/>
    <w:rsid w:val="002B4334"/>
    <w:rsid w:val="002B5C28"/>
    <w:rsid w:val="002B7249"/>
    <w:rsid w:val="002B76C4"/>
    <w:rsid w:val="002C041E"/>
    <w:rsid w:val="002C3FAB"/>
    <w:rsid w:val="002C591D"/>
    <w:rsid w:val="002C6AD5"/>
    <w:rsid w:val="002D01C2"/>
    <w:rsid w:val="002D225F"/>
    <w:rsid w:val="002D2FE6"/>
    <w:rsid w:val="002D7045"/>
    <w:rsid w:val="002D7C74"/>
    <w:rsid w:val="002E0415"/>
    <w:rsid w:val="002E0C84"/>
    <w:rsid w:val="002E2A0E"/>
    <w:rsid w:val="002E4C95"/>
    <w:rsid w:val="002E6F3A"/>
    <w:rsid w:val="002F3050"/>
    <w:rsid w:val="002F3C6D"/>
    <w:rsid w:val="0030132A"/>
    <w:rsid w:val="00302A50"/>
    <w:rsid w:val="00305364"/>
    <w:rsid w:val="0030622E"/>
    <w:rsid w:val="003062E0"/>
    <w:rsid w:val="0030672E"/>
    <w:rsid w:val="00307965"/>
    <w:rsid w:val="0031343A"/>
    <w:rsid w:val="0031368F"/>
    <w:rsid w:val="00313CFD"/>
    <w:rsid w:val="003140D7"/>
    <w:rsid w:val="00316EAB"/>
    <w:rsid w:val="003174D8"/>
    <w:rsid w:val="00317B5E"/>
    <w:rsid w:val="00324D88"/>
    <w:rsid w:val="00324DE8"/>
    <w:rsid w:val="00327AD8"/>
    <w:rsid w:val="00330E76"/>
    <w:rsid w:val="00333660"/>
    <w:rsid w:val="00341CCF"/>
    <w:rsid w:val="00343908"/>
    <w:rsid w:val="00344CAE"/>
    <w:rsid w:val="00345DD0"/>
    <w:rsid w:val="003468C4"/>
    <w:rsid w:val="003474C5"/>
    <w:rsid w:val="003474F5"/>
    <w:rsid w:val="00353F66"/>
    <w:rsid w:val="0035566E"/>
    <w:rsid w:val="00355DA1"/>
    <w:rsid w:val="00357CBC"/>
    <w:rsid w:val="003634E7"/>
    <w:rsid w:val="003663BE"/>
    <w:rsid w:val="0036798D"/>
    <w:rsid w:val="00370602"/>
    <w:rsid w:val="003714AE"/>
    <w:rsid w:val="0037362D"/>
    <w:rsid w:val="0037539A"/>
    <w:rsid w:val="00377FF1"/>
    <w:rsid w:val="00390970"/>
    <w:rsid w:val="00391D6B"/>
    <w:rsid w:val="00392256"/>
    <w:rsid w:val="00394FEA"/>
    <w:rsid w:val="00395414"/>
    <w:rsid w:val="00396108"/>
    <w:rsid w:val="0039772A"/>
    <w:rsid w:val="003979A2"/>
    <w:rsid w:val="003A00C2"/>
    <w:rsid w:val="003A071C"/>
    <w:rsid w:val="003A362D"/>
    <w:rsid w:val="003A587A"/>
    <w:rsid w:val="003A6B5E"/>
    <w:rsid w:val="003B1A37"/>
    <w:rsid w:val="003B1B4F"/>
    <w:rsid w:val="003B63DA"/>
    <w:rsid w:val="003C1357"/>
    <w:rsid w:val="003C1CD8"/>
    <w:rsid w:val="003C20E5"/>
    <w:rsid w:val="003C5F75"/>
    <w:rsid w:val="003C7B73"/>
    <w:rsid w:val="003D2919"/>
    <w:rsid w:val="003D5226"/>
    <w:rsid w:val="003D5A1F"/>
    <w:rsid w:val="003D718C"/>
    <w:rsid w:val="003E2854"/>
    <w:rsid w:val="003E79AF"/>
    <w:rsid w:val="003F4466"/>
    <w:rsid w:val="004003D7"/>
    <w:rsid w:val="0040296D"/>
    <w:rsid w:val="0040307D"/>
    <w:rsid w:val="00404316"/>
    <w:rsid w:val="00406160"/>
    <w:rsid w:val="0040723E"/>
    <w:rsid w:val="00416535"/>
    <w:rsid w:val="00416DBC"/>
    <w:rsid w:val="00420FA1"/>
    <w:rsid w:val="00424537"/>
    <w:rsid w:val="00424B7A"/>
    <w:rsid w:val="00425E4F"/>
    <w:rsid w:val="0043119F"/>
    <w:rsid w:val="00431A61"/>
    <w:rsid w:val="00431C62"/>
    <w:rsid w:val="00437167"/>
    <w:rsid w:val="004411EE"/>
    <w:rsid w:val="00441AC8"/>
    <w:rsid w:val="004475D2"/>
    <w:rsid w:val="00447A99"/>
    <w:rsid w:val="00450AD2"/>
    <w:rsid w:val="00453D00"/>
    <w:rsid w:val="00457FCB"/>
    <w:rsid w:val="0046193A"/>
    <w:rsid w:val="00461E65"/>
    <w:rsid w:val="00462F3C"/>
    <w:rsid w:val="00463327"/>
    <w:rsid w:val="00476559"/>
    <w:rsid w:val="00476EE3"/>
    <w:rsid w:val="004802E5"/>
    <w:rsid w:val="00481472"/>
    <w:rsid w:val="0048387F"/>
    <w:rsid w:val="00484BF5"/>
    <w:rsid w:val="0048578C"/>
    <w:rsid w:val="00490E43"/>
    <w:rsid w:val="004976B0"/>
    <w:rsid w:val="004A01E8"/>
    <w:rsid w:val="004A1160"/>
    <w:rsid w:val="004B0BCC"/>
    <w:rsid w:val="004B183B"/>
    <w:rsid w:val="004B3B04"/>
    <w:rsid w:val="004B5A36"/>
    <w:rsid w:val="004B5F1C"/>
    <w:rsid w:val="004B6749"/>
    <w:rsid w:val="004B7C7D"/>
    <w:rsid w:val="004C0372"/>
    <w:rsid w:val="004D12C1"/>
    <w:rsid w:val="004D1BC3"/>
    <w:rsid w:val="004D26E1"/>
    <w:rsid w:val="004D31F7"/>
    <w:rsid w:val="004D35C3"/>
    <w:rsid w:val="004D6B9C"/>
    <w:rsid w:val="004D7F70"/>
    <w:rsid w:val="004E2992"/>
    <w:rsid w:val="004E3BF8"/>
    <w:rsid w:val="004E455C"/>
    <w:rsid w:val="004F137C"/>
    <w:rsid w:val="004F1812"/>
    <w:rsid w:val="004F308D"/>
    <w:rsid w:val="004F39F3"/>
    <w:rsid w:val="004F5400"/>
    <w:rsid w:val="004F5448"/>
    <w:rsid w:val="004F7302"/>
    <w:rsid w:val="00500CD7"/>
    <w:rsid w:val="00501D63"/>
    <w:rsid w:val="00504154"/>
    <w:rsid w:val="00505791"/>
    <w:rsid w:val="00505DBA"/>
    <w:rsid w:val="0050633C"/>
    <w:rsid w:val="00507336"/>
    <w:rsid w:val="005108E5"/>
    <w:rsid w:val="005116C6"/>
    <w:rsid w:val="005130EC"/>
    <w:rsid w:val="005135D6"/>
    <w:rsid w:val="005136D2"/>
    <w:rsid w:val="00516640"/>
    <w:rsid w:val="005223A2"/>
    <w:rsid w:val="005315D7"/>
    <w:rsid w:val="005325BE"/>
    <w:rsid w:val="005417D5"/>
    <w:rsid w:val="00541DD3"/>
    <w:rsid w:val="00543446"/>
    <w:rsid w:val="005460CD"/>
    <w:rsid w:val="00550AE4"/>
    <w:rsid w:val="00551CC4"/>
    <w:rsid w:val="005537CA"/>
    <w:rsid w:val="00554CDD"/>
    <w:rsid w:val="00557089"/>
    <w:rsid w:val="00562824"/>
    <w:rsid w:val="00562DFF"/>
    <w:rsid w:val="005630EB"/>
    <w:rsid w:val="00566CA8"/>
    <w:rsid w:val="00566E0E"/>
    <w:rsid w:val="00572897"/>
    <w:rsid w:val="0057433D"/>
    <w:rsid w:val="005752AC"/>
    <w:rsid w:val="00575AEC"/>
    <w:rsid w:val="00576A95"/>
    <w:rsid w:val="0058216D"/>
    <w:rsid w:val="005867E7"/>
    <w:rsid w:val="00586F5B"/>
    <w:rsid w:val="0059181B"/>
    <w:rsid w:val="00592933"/>
    <w:rsid w:val="0059488F"/>
    <w:rsid w:val="00594921"/>
    <w:rsid w:val="005A1F2A"/>
    <w:rsid w:val="005A284C"/>
    <w:rsid w:val="005A28DB"/>
    <w:rsid w:val="005B3BBB"/>
    <w:rsid w:val="005B490C"/>
    <w:rsid w:val="005B6426"/>
    <w:rsid w:val="005B74E7"/>
    <w:rsid w:val="005C28A5"/>
    <w:rsid w:val="005C31F5"/>
    <w:rsid w:val="005C5DBB"/>
    <w:rsid w:val="005C64E8"/>
    <w:rsid w:val="005D209F"/>
    <w:rsid w:val="005D3929"/>
    <w:rsid w:val="005D4F20"/>
    <w:rsid w:val="005D7FC2"/>
    <w:rsid w:val="005E02B9"/>
    <w:rsid w:val="005E0C45"/>
    <w:rsid w:val="005E119F"/>
    <w:rsid w:val="005E2335"/>
    <w:rsid w:val="005E25DA"/>
    <w:rsid w:val="005E28E3"/>
    <w:rsid w:val="005E6A2B"/>
    <w:rsid w:val="005F0AC4"/>
    <w:rsid w:val="005F7132"/>
    <w:rsid w:val="0060036C"/>
    <w:rsid w:val="00600632"/>
    <w:rsid w:val="00600829"/>
    <w:rsid w:val="0060196D"/>
    <w:rsid w:val="0060242C"/>
    <w:rsid w:val="00605005"/>
    <w:rsid w:val="00605923"/>
    <w:rsid w:val="00606AEB"/>
    <w:rsid w:val="00613B26"/>
    <w:rsid w:val="00623142"/>
    <w:rsid w:val="00624ABE"/>
    <w:rsid w:val="00625515"/>
    <w:rsid w:val="00632349"/>
    <w:rsid w:val="0063373C"/>
    <w:rsid w:val="0063381B"/>
    <w:rsid w:val="00641811"/>
    <w:rsid w:val="006428A5"/>
    <w:rsid w:val="0064308A"/>
    <w:rsid w:val="00644AA4"/>
    <w:rsid w:val="00645CDE"/>
    <w:rsid w:val="00647554"/>
    <w:rsid w:val="00652948"/>
    <w:rsid w:val="00657490"/>
    <w:rsid w:val="006575EA"/>
    <w:rsid w:val="0066028E"/>
    <w:rsid w:val="00661A5E"/>
    <w:rsid w:val="006620B4"/>
    <w:rsid w:val="00663CA1"/>
    <w:rsid w:val="00664755"/>
    <w:rsid w:val="00665F3D"/>
    <w:rsid w:val="0066759B"/>
    <w:rsid w:val="006675FD"/>
    <w:rsid w:val="006706A0"/>
    <w:rsid w:val="0067224B"/>
    <w:rsid w:val="006765A4"/>
    <w:rsid w:val="006765F6"/>
    <w:rsid w:val="006769B4"/>
    <w:rsid w:val="00684691"/>
    <w:rsid w:val="006874F7"/>
    <w:rsid w:val="00687706"/>
    <w:rsid w:val="00687CBF"/>
    <w:rsid w:val="006904AF"/>
    <w:rsid w:val="00692B97"/>
    <w:rsid w:val="00693B98"/>
    <w:rsid w:val="0069520F"/>
    <w:rsid w:val="0069637D"/>
    <w:rsid w:val="006A37A0"/>
    <w:rsid w:val="006A3FF2"/>
    <w:rsid w:val="006A6269"/>
    <w:rsid w:val="006B53D1"/>
    <w:rsid w:val="006B58FA"/>
    <w:rsid w:val="006B5E7E"/>
    <w:rsid w:val="006C2E49"/>
    <w:rsid w:val="006C32DF"/>
    <w:rsid w:val="006C48CA"/>
    <w:rsid w:val="006D0B3B"/>
    <w:rsid w:val="006D2231"/>
    <w:rsid w:val="006D38B3"/>
    <w:rsid w:val="006D44F5"/>
    <w:rsid w:val="006D7016"/>
    <w:rsid w:val="006E3565"/>
    <w:rsid w:val="006E577C"/>
    <w:rsid w:val="006E582D"/>
    <w:rsid w:val="006F19A2"/>
    <w:rsid w:val="006F3814"/>
    <w:rsid w:val="006F4CE6"/>
    <w:rsid w:val="006F6BC2"/>
    <w:rsid w:val="006F6E61"/>
    <w:rsid w:val="00700869"/>
    <w:rsid w:val="00700C75"/>
    <w:rsid w:val="00701904"/>
    <w:rsid w:val="007032EE"/>
    <w:rsid w:val="0070523C"/>
    <w:rsid w:val="007110F3"/>
    <w:rsid w:val="00711E3B"/>
    <w:rsid w:val="007134EC"/>
    <w:rsid w:val="007154F3"/>
    <w:rsid w:val="007160D0"/>
    <w:rsid w:val="00717CE0"/>
    <w:rsid w:val="0072029D"/>
    <w:rsid w:val="00721C23"/>
    <w:rsid w:val="007252F0"/>
    <w:rsid w:val="0072714F"/>
    <w:rsid w:val="007305C9"/>
    <w:rsid w:val="007368BB"/>
    <w:rsid w:val="00742B55"/>
    <w:rsid w:val="00743AB5"/>
    <w:rsid w:val="00750641"/>
    <w:rsid w:val="00752D12"/>
    <w:rsid w:val="00754F89"/>
    <w:rsid w:val="007557C9"/>
    <w:rsid w:val="00755B17"/>
    <w:rsid w:val="0075786F"/>
    <w:rsid w:val="007621E8"/>
    <w:rsid w:val="00762A81"/>
    <w:rsid w:val="00766C1B"/>
    <w:rsid w:val="00772AE1"/>
    <w:rsid w:val="00773CDB"/>
    <w:rsid w:val="00774875"/>
    <w:rsid w:val="00776796"/>
    <w:rsid w:val="007833A6"/>
    <w:rsid w:val="007837E0"/>
    <w:rsid w:val="007839E7"/>
    <w:rsid w:val="00784131"/>
    <w:rsid w:val="00790699"/>
    <w:rsid w:val="00790838"/>
    <w:rsid w:val="00791F4C"/>
    <w:rsid w:val="00792674"/>
    <w:rsid w:val="00792E6A"/>
    <w:rsid w:val="00793031"/>
    <w:rsid w:val="0079324D"/>
    <w:rsid w:val="007938A8"/>
    <w:rsid w:val="00793BF4"/>
    <w:rsid w:val="00795403"/>
    <w:rsid w:val="00796565"/>
    <w:rsid w:val="007979EF"/>
    <w:rsid w:val="007A57C1"/>
    <w:rsid w:val="007A7E83"/>
    <w:rsid w:val="007B0120"/>
    <w:rsid w:val="007B4D62"/>
    <w:rsid w:val="007C1504"/>
    <w:rsid w:val="007C25AF"/>
    <w:rsid w:val="007C42FB"/>
    <w:rsid w:val="007C4590"/>
    <w:rsid w:val="007C4A46"/>
    <w:rsid w:val="007E08DD"/>
    <w:rsid w:val="007E1F69"/>
    <w:rsid w:val="007E5E65"/>
    <w:rsid w:val="007E6998"/>
    <w:rsid w:val="007F1B93"/>
    <w:rsid w:val="007F471C"/>
    <w:rsid w:val="007F4F54"/>
    <w:rsid w:val="007F51D0"/>
    <w:rsid w:val="007F527D"/>
    <w:rsid w:val="007F6B28"/>
    <w:rsid w:val="0080027D"/>
    <w:rsid w:val="00801D4A"/>
    <w:rsid w:val="00803730"/>
    <w:rsid w:val="00804055"/>
    <w:rsid w:val="00804FBC"/>
    <w:rsid w:val="00806E62"/>
    <w:rsid w:val="0081038C"/>
    <w:rsid w:val="0081138A"/>
    <w:rsid w:val="008168C3"/>
    <w:rsid w:val="008173D2"/>
    <w:rsid w:val="00817E5D"/>
    <w:rsid w:val="00820492"/>
    <w:rsid w:val="008209BD"/>
    <w:rsid w:val="00823AEF"/>
    <w:rsid w:val="00824D6B"/>
    <w:rsid w:val="0082712C"/>
    <w:rsid w:val="00830CEB"/>
    <w:rsid w:val="00832FD7"/>
    <w:rsid w:val="00833C40"/>
    <w:rsid w:val="00835D41"/>
    <w:rsid w:val="0084030C"/>
    <w:rsid w:val="00842430"/>
    <w:rsid w:val="00843FC6"/>
    <w:rsid w:val="00844565"/>
    <w:rsid w:val="00845F14"/>
    <w:rsid w:val="00846E3E"/>
    <w:rsid w:val="008525EA"/>
    <w:rsid w:val="00853C63"/>
    <w:rsid w:val="00853F59"/>
    <w:rsid w:val="00861505"/>
    <w:rsid w:val="00861E48"/>
    <w:rsid w:val="00861E54"/>
    <w:rsid w:val="00862D8F"/>
    <w:rsid w:val="00864DF9"/>
    <w:rsid w:val="00866F07"/>
    <w:rsid w:val="00867D90"/>
    <w:rsid w:val="008714FC"/>
    <w:rsid w:val="0087243F"/>
    <w:rsid w:val="00873AB4"/>
    <w:rsid w:val="00873C23"/>
    <w:rsid w:val="00874EE0"/>
    <w:rsid w:val="00875A9F"/>
    <w:rsid w:val="008801C3"/>
    <w:rsid w:val="00881508"/>
    <w:rsid w:val="00887892"/>
    <w:rsid w:val="00887F48"/>
    <w:rsid w:val="00893836"/>
    <w:rsid w:val="008A1F38"/>
    <w:rsid w:val="008A2295"/>
    <w:rsid w:val="008A3E30"/>
    <w:rsid w:val="008A5779"/>
    <w:rsid w:val="008A7326"/>
    <w:rsid w:val="008B00D5"/>
    <w:rsid w:val="008B19AF"/>
    <w:rsid w:val="008B3181"/>
    <w:rsid w:val="008B4BB4"/>
    <w:rsid w:val="008B4C3C"/>
    <w:rsid w:val="008C4A45"/>
    <w:rsid w:val="008C5B62"/>
    <w:rsid w:val="008D06BD"/>
    <w:rsid w:val="008D2E99"/>
    <w:rsid w:val="008D4C42"/>
    <w:rsid w:val="008E0F18"/>
    <w:rsid w:val="008E24FC"/>
    <w:rsid w:val="008E4F09"/>
    <w:rsid w:val="008E56BA"/>
    <w:rsid w:val="008E7898"/>
    <w:rsid w:val="008F0005"/>
    <w:rsid w:val="008F07D8"/>
    <w:rsid w:val="008F09A3"/>
    <w:rsid w:val="008F0D09"/>
    <w:rsid w:val="008F2B88"/>
    <w:rsid w:val="008F5728"/>
    <w:rsid w:val="00902ECD"/>
    <w:rsid w:val="00904017"/>
    <w:rsid w:val="00907C13"/>
    <w:rsid w:val="0091218E"/>
    <w:rsid w:val="0091487C"/>
    <w:rsid w:val="009160C6"/>
    <w:rsid w:val="00921A82"/>
    <w:rsid w:val="00922D3A"/>
    <w:rsid w:val="0093017F"/>
    <w:rsid w:val="00930F3B"/>
    <w:rsid w:val="00931C76"/>
    <w:rsid w:val="00932AC6"/>
    <w:rsid w:val="00934BB1"/>
    <w:rsid w:val="00940670"/>
    <w:rsid w:val="00940A00"/>
    <w:rsid w:val="00943F1C"/>
    <w:rsid w:val="009447EE"/>
    <w:rsid w:val="00944B86"/>
    <w:rsid w:val="00944CF0"/>
    <w:rsid w:val="0094543E"/>
    <w:rsid w:val="00946E07"/>
    <w:rsid w:val="00947B52"/>
    <w:rsid w:val="00947EF7"/>
    <w:rsid w:val="00950B6A"/>
    <w:rsid w:val="00950EF9"/>
    <w:rsid w:val="00954286"/>
    <w:rsid w:val="00954B4F"/>
    <w:rsid w:val="00954CB8"/>
    <w:rsid w:val="00955514"/>
    <w:rsid w:val="00956CBB"/>
    <w:rsid w:val="00957F1B"/>
    <w:rsid w:val="009655A5"/>
    <w:rsid w:val="00965D85"/>
    <w:rsid w:val="00966002"/>
    <w:rsid w:val="009665DF"/>
    <w:rsid w:val="0097693A"/>
    <w:rsid w:val="00980EC5"/>
    <w:rsid w:val="009868A3"/>
    <w:rsid w:val="009903B8"/>
    <w:rsid w:val="009904E4"/>
    <w:rsid w:val="009925E6"/>
    <w:rsid w:val="00994D39"/>
    <w:rsid w:val="00994DA3"/>
    <w:rsid w:val="0099520E"/>
    <w:rsid w:val="0099536B"/>
    <w:rsid w:val="00996D7F"/>
    <w:rsid w:val="009A0686"/>
    <w:rsid w:val="009A06F3"/>
    <w:rsid w:val="009A26D5"/>
    <w:rsid w:val="009B019A"/>
    <w:rsid w:val="009B2B5D"/>
    <w:rsid w:val="009B36EA"/>
    <w:rsid w:val="009B6D46"/>
    <w:rsid w:val="009C1E68"/>
    <w:rsid w:val="009C3EE8"/>
    <w:rsid w:val="009C519B"/>
    <w:rsid w:val="009C60AB"/>
    <w:rsid w:val="009C6157"/>
    <w:rsid w:val="009C631D"/>
    <w:rsid w:val="009D6E37"/>
    <w:rsid w:val="009E0CD4"/>
    <w:rsid w:val="009E3019"/>
    <w:rsid w:val="009E5E70"/>
    <w:rsid w:val="009F66E2"/>
    <w:rsid w:val="009F6C96"/>
    <w:rsid w:val="00A02096"/>
    <w:rsid w:val="00A02D37"/>
    <w:rsid w:val="00A0721B"/>
    <w:rsid w:val="00A12283"/>
    <w:rsid w:val="00A13E7C"/>
    <w:rsid w:val="00A20488"/>
    <w:rsid w:val="00A20B57"/>
    <w:rsid w:val="00A232CB"/>
    <w:rsid w:val="00A25D6A"/>
    <w:rsid w:val="00A31B5F"/>
    <w:rsid w:val="00A33D9D"/>
    <w:rsid w:val="00A36B5F"/>
    <w:rsid w:val="00A37895"/>
    <w:rsid w:val="00A52096"/>
    <w:rsid w:val="00A5294F"/>
    <w:rsid w:val="00A53778"/>
    <w:rsid w:val="00A55672"/>
    <w:rsid w:val="00A5747D"/>
    <w:rsid w:val="00A60698"/>
    <w:rsid w:val="00A62E71"/>
    <w:rsid w:val="00A64987"/>
    <w:rsid w:val="00A662F2"/>
    <w:rsid w:val="00A71744"/>
    <w:rsid w:val="00A717AA"/>
    <w:rsid w:val="00A740D1"/>
    <w:rsid w:val="00A75C31"/>
    <w:rsid w:val="00A764D8"/>
    <w:rsid w:val="00A82D25"/>
    <w:rsid w:val="00A84A95"/>
    <w:rsid w:val="00A86466"/>
    <w:rsid w:val="00A86A44"/>
    <w:rsid w:val="00A90292"/>
    <w:rsid w:val="00A90B82"/>
    <w:rsid w:val="00A91127"/>
    <w:rsid w:val="00A9150D"/>
    <w:rsid w:val="00AA2F7D"/>
    <w:rsid w:val="00AA4FD2"/>
    <w:rsid w:val="00AA6767"/>
    <w:rsid w:val="00AA7BAC"/>
    <w:rsid w:val="00AA7E9D"/>
    <w:rsid w:val="00AB2CA4"/>
    <w:rsid w:val="00AB3B62"/>
    <w:rsid w:val="00AC1EAD"/>
    <w:rsid w:val="00AC3DD0"/>
    <w:rsid w:val="00AD0F45"/>
    <w:rsid w:val="00AD12B3"/>
    <w:rsid w:val="00AD62A2"/>
    <w:rsid w:val="00AD718C"/>
    <w:rsid w:val="00AD72DF"/>
    <w:rsid w:val="00AE3278"/>
    <w:rsid w:val="00AE5790"/>
    <w:rsid w:val="00AF53EE"/>
    <w:rsid w:val="00AF59F9"/>
    <w:rsid w:val="00AF6BF3"/>
    <w:rsid w:val="00B0014D"/>
    <w:rsid w:val="00B0170F"/>
    <w:rsid w:val="00B03608"/>
    <w:rsid w:val="00B052D2"/>
    <w:rsid w:val="00B05F6B"/>
    <w:rsid w:val="00B20F8B"/>
    <w:rsid w:val="00B21192"/>
    <w:rsid w:val="00B24C32"/>
    <w:rsid w:val="00B2543C"/>
    <w:rsid w:val="00B27E31"/>
    <w:rsid w:val="00B34D40"/>
    <w:rsid w:val="00B35EB7"/>
    <w:rsid w:val="00B371A4"/>
    <w:rsid w:val="00B40CC3"/>
    <w:rsid w:val="00B434E1"/>
    <w:rsid w:val="00B459A6"/>
    <w:rsid w:val="00B46867"/>
    <w:rsid w:val="00B47061"/>
    <w:rsid w:val="00B51974"/>
    <w:rsid w:val="00B54B08"/>
    <w:rsid w:val="00B55592"/>
    <w:rsid w:val="00B56C38"/>
    <w:rsid w:val="00B575A3"/>
    <w:rsid w:val="00B64388"/>
    <w:rsid w:val="00B6509B"/>
    <w:rsid w:val="00B65968"/>
    <w:rsid w:val="00B730E1"/>
    <w:rsid w:val="00B80860"/>
    <w:rsid w:val="00B80D1E"/>
    <w:rsid w:val="00B81BCB"/>
    <w:rsid w:val="00B82153"/>
    <w:rsid w:val="00B836F9"/>
    <w:rsid w:val="00B85E93"/>
    <w:rsid w:val="00B9199D"/>
    <w:rsid w:val="00B92929"/>
    <w:rsid w:val="00B953DE"/>
    <w:rsid w:val="00B957EE"/>
    <w:rsid w:val="00BA0FA6"/>
    <w:rsid w:val="00BA6018"/>
    <w:rsid w:val="00BB0E61"/>
    <w:rsid w:val="00BB0ED0"/>
    <w:rsid w:val="00BB107A"/>
    <w:rsid w:val="00BB346D"/>
    <w:rsid w:val="00BB5CDC"/>
    <w:rsid w:val="00BB5FEF"/>
    <w:rsid w:val="00BB64A7"/>
    <w:rsid w:val="00BB72AB"/>
    <w:rsid w:val="00BC0234"/>
    <w:rsid w:val="00BC5F39"/>
    <w:rsid w:val="00BC6095"/>
    <w:rsid w:val="00BC6470"/>
    <w:rsid w:val="00BC7147"/>
    <w:rsid w:val="00BC71D9"/>
    <w:rsid w:val="00BD1BF7"/>
    <w:rsid w:val="00BD2752"/>
    <w:rsid w:val="00BD28C5"/>
    <w:rsid w:val="00BD3508"/>
    <w:rsid w:val="00BD3CF1"/>
    <w:rsid w:val="00BD4FFF"/>
    <w:rsid w:val="00BD50EC"/>
    <w:rsid w:val="00BD5BB5"/>
    <w:rsid w:val="00BE0538"/>
    <w:rsid w:val="00BE1710"/>
    <w:rsid w:val="00BE1AA4"/>
    <w:rsid w:val="00BE1CB6"/>
    <w:rsid w:val="00BE7794"/>
    <w:rsid w:val="00BF547E"/>
    <w:rsid w:val="00C01E12"/>
    <w:rsid w:val="00C03C4B"/>
    <w:rsid w:val="00C05214"/>
    <w:rsid w:val="00C05671"/>
    <w:rsid w:val="00C05DB3"/>
    <w:rsid w:val="00C13490"/>
    <w:rsid w:val="00C21831"/>
    <w:rsid w:val="00C22223"/>
    <w:rsid w:val="00C2625C"/>
    <w:rsid w:val="00C2630B"/>
    <w:rsid w:val="00C32999"/>
    <w:rsid w:val="00C33290"/>
    <w:rsid w:val="00C351F7"/>
    <w:rsid w:val="00C3644D"/>
    <w:rsid w:val="00C37DB5"/>
    <w:rsid w:val="00C40696"/>
    <w:rsid w:val="00C41BE0"/>
    <w:rsid w:val="00C44168"/>
    <w:rsid w:val="00C4476D"/>
    <w:rsid w:val="00C4477D"/>
    <w:rsid w:val="00C469B6"/>
    <w:rsid w:val="00C50264"/>
    <w:rsid w:val="00C51062"/>
    <w:rsid w:val="00C51B49"/>
    <w:rsid w:val="00C5421F"/>
    <w:rsid w:val="00C55DF8"/>
    <w:rsid w:val="00C601A8"/>
    <w:rsid w:val="00C62780"/>
    <w:rsid w:val="00C64B84"/>
    <w:rsid w:val="00C67525"/>
    <w:rsid w:val="00C71A62"/>
    <w:rsid w:val="00C7268E"/>
    <w:rsid w:val="00C72DC6"/>
    <w:rsid w:val="00C73340"/>
    <w:rsid w:val="00C74E0A"/>
    <w:rsid w:val="00C76341"/>
    <w:rsid w:val="00C76D8A"/>
    <w:rsid w:val="00C777A7"/>
    <w:rsid w:val="00C77F93"/>
    <w:rsid w:val="00C77FE8"/>
    <w:rsid w:val="00C81B64"/>
    <w:rsid w:val="00C823C5"/>
    <w:rsid w:val="00C85122"/>
    <w:rsid w:val="00C8605B"/>
    <w:rsid w:val="00C86E39"/>
    <w:rsid w:val="00C878E4"/>
    <w:rsid w:val="00C910B3"/>
    <w:rsid w:val="00C941F1"/>
    <w:rsid w:val="00C94726"/>
    <w:rsid w:val="00C96CDB"/>
    <w:rsid w:val="00CA01CD"/>
    <w:rsid w:val="00CA03BA"/>
    <w:rsid w:val="00CA263E"/>
    <w:rsid w:val="00CA5EA8"/>
    <w:rsid w:val="00CA7A7D"/>
    <w:rsid w:val="00CB006D"/>
    <w:rsid w:val="00CB0165"/>
    <w:rsid w:val="00CB3086"/>
    <w:rsid w:val="00CB3530"/>
    <w:rsid w:val="00CB55D1"/>
    <w:rsid w:val="00CB6E08"/>
    <w:rsid w:val="00CB6F41"/>
    <w:rsid w:val="00CB7CDD"/>
    <w:rsid w:val="00CC38FD"/>
    <w:rsid w:val="00CC42D5"/>
    <w:rsid w:val="00CC4548"/>
    <w:rsid w:val="00CC5DC0"/>
    <w:rsid w:val="00CC6206"/>
    <w:rsid w:val="00CC652B"/>
    <w:rsid w:val="00CC7914"/>
    <w:rsid w:val="00CD0524"/>
    <w:rsid w:val="00CD10E0"/>
    <w:rsid w:val="00CD4684"/>
    <w:rsid w:val="00CD7615"/>
    <w:rsid w:val="00CD7A95"/>
    <w:rsid w:val="00CE0D65"/>
    <w:rsid w:val="00CF1137"/>
    <w:rsid w:val="00CF1689"/>
    <w:rsid w:val="00CF4972"/>
    <w:rsid w:val="00CF6539"/>
    <w:rsid w:val="00CF7448"/>
    <w:rsid w:val="00D0314E"/>
    <w:rsid w:val="00D034C0"/>
    <w:rsid w:val="00D04DFB"/>
    <w:rsid w:val="00D051C7"/>
    <w:rsid w:val="00D06951"/>
    <w:rsid w:val="00D10A7F"/>
    <w:rsid w:val="00D114EF"/>
    <w:rsid w:val="00D1439C"/>
    <w:rsid w:val="00D15233"/>
    <w:rsid w:val="00D15DC7"/>
    <w:rsid w:val="00D2215D"/>
    <w:rsid w:val="00D2570D"/>
    <w:rsid w:val="00D25EAA"/>
    <w:rsid w:val="00D27F51"/>
    <w:rsid w:val="00D3118A"/>
    <w:rsid w:val="00D31D2B"/>
    <w:rsid w:val="00D328FE"/>
    <w:rsid w:val="00D32F76"/>
    <w:rsid w:val="00D37612"/>
    <w:rsid w:val="00D379D4"/>
    <w:rsid w:val="00D37F3E"/>
    <w:rsid w:val="00D42190"/>
    <w:rsid w:val="00D42D19"/>
    <w:rsid w:val="00D43835"/>
    <w:rsid w:val="00D465C6"/>
    <w:rsid w:val="00D56901"/>
    <w:rsid w:val="00D601A8"/>
    <w:rsid w:val="00D62080"/>
    <w:rsid w:val="00D62D65"/>
    <w:rsid w:val="00D641B9"/>
    <w:rsid w:val="00D66F95"/>
    <w:rsid w:val="00D67621"/>
    <w:rsid w:val="00D721FC"/>
    <w:rsid w:val="00D722EC"/>
    <w:rsid w:val="00D7340E"/>
    <w:rsid w:val="00D73614"/>
    <w:rsid w:val="00D80106"/>
    <w:rsid w:val="00D80315"/>
    <w:rsid w:val="00D85C08"/>
    <w:rsid w:val="00D85CC9"/>
    <w:rsid w:val="00D85F08"/>
    <w:rsid w:val="00D863E5"/>
    <w:rsid w:val="00D911A8"/>
    <w:rsid w:val="00D9516A"/>
    <w:rsid w:val="00D9525C"/>
    <w:rsid w:val="00D9681E"/>
    <w:rsid w:val="00DA2732"/>
    <w:rsid w:val="00DA75C3"/>
    <w:rsid w:val="00DA7C6E"/>
    <w:rsid w:val="00DB2139"/>
    <w:rsid w:val="00DB2FDD"/>
    <w:rsid w:val="00DB46FC"/>
    <w:rsid w:val="00DB6013"/>
    <w:rsid w:val="00DC327B"/>
    <w:rsid w:val="00DC3844"/>
    <w:rsid w:val="00DC56DE"/>
    <w:rsid w:val="00DC6F4B"/>
    <w:rsid w:val="00DD11EB"/>
    <w:rsid w:val="00DD2F44"/>
    <w:rsid w:val="00DD7A66"/>
    <w:rsid w:val="00DE0A2B"/>
    <w:rsid w:val="00DE1C34"/>
    <w:rsid w:val="00DE52F6"/>
    <w:rsid w:val="00DE708D"/>
    <w:rsid w:val="00DF1854"/>
    <w:rsid w:val="00DF22CA"/>
    <w:rsid w:val="00DF271F"/>
    <w:rsid w:val="00DF5C7C"/>
    <w:rsid w:val="00DF7DFA"/>
    <w:rsid w:val="00E007E4"/>
    <w:rsid w:val="00E01688"/>
    <w:rsid w:val="00E03FD8"/>
    <w:rsid w:val="00E03FFE"/>
    <w:rsid w:val="00E0443D"/>
    <w:rsid w:val="00E0761A"/>
    <w:rsid w:val="00E114B8"/>
    <w:rsid w:val="00E1413E"/>
    <w:rsid w:val="00E14CA8"/>
    <w:rsid w:val="00E14CF9"/>
    <w:rsid w:val="00E1692F"/>
    <w:rsid w:val="00E20868"/>
    <w:rsid w:val="00E22CE8"/>
    <w:rsid w:val="00E22FF8"/>
    <w:rsid w:val="00E24020"/>
    <w:rsid w:val="00E24062"/>
    <w:rsid w:val="00E24AEB"/>
    <w:rsid w:val="00E26C4C"/>
    <w:rsid w:val="00E30459"/>
    <w:rsid w:val="00E33AE1"/>
    <w:rsid w:val="00E34AA5"/>
    <w:rsid w:val="00E37B82"/>
    <w:rsid w:val="00E430AB"/>
    <w:rsid w:val="00E44375"/>
    <w:rsid w:val="00E445AD"/>
    <w:rsid w:val="00E44E2E"/>
    <w:rsid w:val="00E54796"/>
    <w:rsid w:val="00E551C9"/>
    <w:rsid w:val="00E567D9"/>
    <w:rsid w:val="00E576C1"/>
    <w:rsid w:val="00E60352"/>
    <w:rsid w:val="00E6663B"/>
    <w:rsid w:val="00E672E3"/>
    <w:rsid w:val="00E67DDE"/>
    <w:rsid w:val="00E71C9D"/>
    <w:rsid w:val="00E72ABF"/>
    <w:rsid w:val="00E755B5"/>
    <w:rsid w:val="00E81BDA"/>
    <w:rsid w:val="00E82FF1"/>
    <w:rsid w:val="00E84505"/>
    <w:rsid w:val="00E84AAC"/>
    <w:rsid w:val="00E85F0C"/>
    <w:rsid w:val="00E86862"/>
    <w:rsid w:val="00E86BB4"/>
    <w:rsid w:val="00E90584"/>
    <w:rsid w:val="00E912B7"/>
    <w:rsid w:val="00E9390E"/>
    <w:rsid w:val="00E94BBC"/>
    <w:rsid w:val="00E97EC7"/>
    <w:rsid w:val="00EA375E"/>
    <w:rsid w:val="00EB3C6C"/>
    <w:rsid w:val="00EB3D08"/>
    <w:rsid w:val="00EB650C"/>
    <w:rsid w:val="00EC1FB2"/>
    <w:rsid w:val="00EC2A11"/>
    <w:rsid w:val="00EC309E"/>
    <w:rsid w:val="00EC5ED8"/>
    <w:rsid w:val="00EC643B"/>
    <w:rsid w:val="00ED0212"/>
    <w:rsid w:val="00ED083A"/>
    <w:rsid w:val="00ED1A3F"/>
    <w:rsid w:val="00ED5D32"/>
    <w:rsid w:val="00ED6FA9"/>
    <w:rsid w:val="00ED7A1D"/>
    <w:rsid w:val="00EE0524"/>
    <w:rsid w:val="00EE1686"/>
    <w:rsid w:val="00EE2403"/>
    <w:rsid w:val="00EE4452"/>
    <w:rsid w:val="00EE48DA"/>
    <w:rsid w:val="00EE5128"/>
    <w:rsid w:val="00EF01D7"/>
    <w:rsid w:val="00EF1027"/>
    <w:rsid w:val="00EF1FB4"/>
    <w:rsid w:val="00EF7C5F"/>
    <w:rsid w:val="00F012AF"/>
    <w:rsid w:val="00F03729"/>
    <w:rsid w:val="00F24368"/>
    <w:rsid w:val="00F270E6"/>
    <w:rsid w:val="00F2715B"/>
    <w:rsid w:val="00F311BA"/>
    <w:rsid w:val="00F31C89"/>
    <w:rsid w:val="00F3314A"/>
    <w:rsid w:val="00F35F7A"/>
    <w:rsid w:val="00F360AD"/>
    <w:rsid w:val="00F3794F"/>
    <w:rsid w:val="00F4231B"/>
    <w:rsid w:val="00F45AC2"/>
    <w:rsid w:val="00F46922"/>
    <w:rsid w:val="00F50851"/>
    <w:rsid w:val="00F528BD"/>
    <w:rsid w:val="00F57346"/>
    <w:rsid w:val="00F64540"/>
    <w:rsid w:val="00F7046D"/>
    <w:rsid w:val="00F716C5"/>
    <w:rsid w:val="00F71F2F"/>
    <w:rsid w:val="00F71FF7"/>
    <w:rsid w:val="00F733A3"/>
    <w:rsid w:val="00F7579D"/>
    <w:rsid w:val="00F75F3B"/>
    <w:rsid w:val="00F763D2"/>
    <w:rsid w:val="00F80469"/>
    <w:rsid w:val="00F82402"/>
    <w:rsid w:val="00F83AD4"/>
    <w:rsid w:val="00F85A0A"/>
    <w:rsid w:val="00F91364"/>
    <w:rsid w:val="00F95F83"/>
    <w:rsid w:val="00F96800"/>
    <w:rsid w:val="00F97F4E"/>
    <w:rsid w:val="00FA0EC6"/>
    <w:rsid w:val="00FA2493"/>
    <w:rsid w:val="00FA2CE2"/>
    <w:rsid w:val="00FA304A"/>
    <w:rsid w:val="00FA30DF"/>
    <w:rsid w:val="00FA64A2"/>
    <w:rsid w:val="00FA7763"/>
    <w:rsid w:val="00FB179E"/>
    <w:rsid w:val="00FB68F2"/>
    <w:rsid w:val="00FB6FD0"/>
    <w:rsid w:val="00FC242A"/>
    <w:rsid w:val="00FC3342"/>
    <w:rsid w:val="00FC5CDA"/>
    <w:rsid w:val="00FD1B94"/>
    <w:rsid w:val="00FD5791"/>
    <w:rsid w:val="00FD5ADC"/>
    <w:rsid w:val="00FD5F68"/>
    <w:rsid w:val="00FE7E29"/>
    <w:rsid w:val="00FF472B"/>
    <w:rsid w:val="00FF6A39"/>
    <w:rsid w:val="01671034"/>
    <w:rsid w:val="046171FE"/>
    <w:rsid w:val="046B2C59"/>
    <w:rsid w:val="04999C15"/>
    <w:rsid w:val="04C46F92"/>
    <w:rsid w:val="0577D0D7"/>
    <w:rsid w:val="05A7F813"/>
    <w:rsid w:val="05C4DDCC"/>
    <w:rsid w:val="066A14D1"/>
    <w:rsid w:val="080BA0E1"/>
    <w:rsid w:val="0A8592C4"/>
    <w:rsid w:val="0AD33810"/>
    <w:rsid w:val="0D2F6DC7"/>
    <w:rsid w:val="0DF3B528"/>
    <w:rsid w:val="0E646528"/>
    <w:rsid w:val="0F36BC66"/>
    <w:rsid w:val="0FB4ECAD"/>
    <w:rsid w:val="154F79F7"/>
    <w:rsid w:val="155B6C05"/>
    <w:rsid w:val="15B134EC"/>
    <w:rsid w:val="15B24AC1"/>
    <w:rsid w:val="15D34033"/>
    <w:rsid w:val="177859AD"/>
    <w:rsid w:val="1793AD62"/>
    <w:rsid w:val="17A20890"/>
    <w:rsid w:val="1909AA92"/>
    <w:rsid w:val="19653E28"/>
    <w:rsid w:val="1AA8F7B5"/>
    <w:rsid w:val="1B973297"/>
    <w:rsid w:val="1D7E3E35"/>
    <w:rsid w:val="1D83816E"/>
    <w:rsid w:val="1DC028A2"/>
    <w:rsid w:val="1E916DEE"/>
    <w:rsid w:val="1F6CA99F"/>
    <w:rsid w:val="1FA03F23"/>
    <w:rsid w:val="1FE37403"/>
    <w:rsid w:val="25297A1C"/>
    <w:rsid w:val="252E8AF5"/>
    <w:rsid w:val="25C5D829"/>
    <w:rsid w:val="29F55807"/>
    <w:rsid w:val="2D0D4296"/>
    <w:rsid w:val="2DA83750"/>
    <w:rsid w:val="2DE397C3"/>
    <w:rsid w:val="30A783D9"/>
    <w:rsid w:val="3228078F"/>
    <w:rsid w:val="32B575FE"/>
    <w:rsid w:val="32FE9C8D"/>
    <w:rsid w:val="334F25F1"/>
    <w:rsid w:val="3E10CD32"/>
    <w:rsid w:val="41EB0500"/>
    <w:rsid w:val="440135D2"/>
    <w:rsid w:val="453E370A"/>
    <w:rsid w:val="463515EB"/>
    <w:rsid w:val="4712A72E"/>
    <w:rsid w:val="479273F6"/>
    <w:rsid w:val="4883E211"/>
    <w:rsid w:val="48F5F5B6"/>
    <w:rsid w:val="49560215"/>
    <w:rsid w:val="4A0FEFF8"/>
    <w:rsid w:val="4A59296A"/>
    <w:rsid w:val="4AD39EC5"/>
    <w:rsid w:val="4BC318E6"/>
    <w:rsid w:val="4BD5CBA2"/>
    <w:rsid w:val="4CDB3B2C"/>
    <w:rsid w:val="4E51DA3A"/>
    <w:rsid w:val="4F1F4CDE"/>
    <w:rsid w:val="51F9612B"/>
    <w:rsid w:val="54C8F86D"/>
    <w:rsid w:val="561F9893"/>
    <w:rsid w:val="56812824"/>
    <w:rsid w:val="593DEF00"/>
    <w:rsid w:val="59D9A1B0"/>
    <w:rsid w:val="59DA0165"/>
    <w:rsid w:val="6028EBB1"/>
    <w:rsid w:val="6065BB7E"/>
    <w:rsid w:val="608EF4A9"/>
    <w:rsid w:val="64D40520"/>
    <w:rsid w:val="6576691A"/>
    <w:rsid w:val="663AFCB2"/>
    <w:rsid w:val="665698DB"/>
    <w:rsid w:val="66687189"/>
    <w:rsid w:val="667F3F70"/>
    <w:rsid w:val="679746DD"/>
    <w:rsid w:val="69B0FA1E"/>
    <w:rsid w:val="69F8E8A1"/>
    <w:rsid w:val="6C3A8CB7"/>
    <w:rsid w:val="6CFCCE63"/>
    <w:rsid w:val="6DC8504B"/>
    <w:rsid w:val="6EB13AAA"/>
    <w:rsid w:val="70147619"/>
    <w:rsid w:val="71575FBB"/>
    <w:rsid w:val="72D619A1"/>
    <w:rsid w:val="73FD7E41"/>
    <w:rsid w:val="755EE2BC"/>
    <w:rsid w:val="75CD9EE9"/>
    <w:rsid w:val="791BD267"/>
    <w:rsid w:val="79BA5982"/>
    <w:rsid w:val="7AEB3AA5"/>
    <w:rsid w:val="7BE54FEA"/>
    <w:rsid w:val="7CFC39E2"/>
    <w:rsid w:val="7E5C49D2"/>
    <w:rsid w:val="7FF0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11A0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628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F472B"/>
    <w:pPr>
      <w:jc w:val="both"/>
    </w:pPr>
  </w:style>
  <w:style w:type="paragraph" w:styleId="Tekstdymka">
    <w:name w:val="Balloon Text"/>
    <w:basedOn w:val="Normalny"/>
    <w:semiHidden/>
    <w:rsid w:val="0081038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E1F6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E1F69"/>
    <w:rPr>
      <w:sz w:val="24"/>
    </w:rPr>
  </w:style>
  <w:style w:type="paragraph" w:customStyle="1" w:styleId="ZnakZnak2">
    <w:name w:val="Znak Znak2"/>
    <w:basedOn w:val="Normalny"/>
    <w:rsid w:val="00A91127"/>
    <w:rPr>
      <w:rFonts w:ascii="Arial" w:hAnsi="Arial" w:cs="Arial"/>
      <w:szCs w:val="24"/>
    </w:rPr>
  </w:style>
  <w:style w:type="character" w:styleId="Odwoaniedokomentarza">
    <w:name w:val="annotation reference"/>
    <w:semiHidden/>
    <w:rsid w:val="00F50851"/>
    <w:rPr>
      <w:sz w:val="16"/>
      <w:szCs w:val="16"/>
    </w:rPr>
  </w:style>
  <w:style w:type="paragraph" w:styleId="Tekstkomentarza">
    <w:name w:val="annotation text"/>
    <w:basedOn w:val="Normalny"/>
    <w:semiHidden/>
    <w:rsid w:val="00F50851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F50851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FB179E"/>
    <w:rPr>
      <w:sz w:val="20"/>
    </w:rPr>
  </w:style>
  <w:style w:type="character" w:customStyle="1" w:styleId="TekstprzypisudolnegoZnak">
    <w:name w:val="Tekst przypisu dolnego Znak"/>
    <w:link w:val="Tekstprzypisudolnego"/>
    <w:semiHidden/>
    <w:rsid w:val="00FB179E"/>
    <w:rPr>
      <w:lang w:val="pl-PL" w:eastAsia="pl-PL" w:bidi="ar-SA"/>
    </w:rPr>
  </w:style>
  <w:style w:type="character" w:styleId="Odwoanieprzypisudolnego">
    <w:name w:val="footnote reference"/>
    <w:semiHidden/>
    <w:unhideWhenUsed/>
    <w:rsid w:val="00FB179E"/>
    <w:rPr>
      <w:vertAlign w:val="superscript"/>
    </w:rPr>
  </w:style>
  <w:style w:type="character" w:customStyle="1" w:styleId="akapitdomyslny1">
    <w:name w:val="akapitdomyslny1"/>
    <w:rsid w:val="00FB179E"/>
    <w:rPr>
      <w:rFonts w:cs="Times New Roman"/>
    </w:rPr>
  </w:style>
  <w:style w:type="character" w:styleId="Hipercze">
    <w:name w:val="Hyperlink"/>
    <w:rsid w:val="0066759B"/>
    <w:rPr>
      <w:color w:val="0000FF"/>
      <w:u w:val="single"/>
    </w:rPr>
  </w:style>
  <w:style w:type="paragraph" w:styleId="Tekstpodstawowy3">
    <w:name w:val="Body Text 3"/>
    <w:basedOn w:val="Normalny"/>
    <w:rsid w:val="008F5728"/>
    <w:pPr>
      <w:suppressAutoHyphens/>
      <w:spacing w:after="120"/>
    </w:pPr>
    <w:rPr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1E288E"/>
    <w:pPr>
      <w:tabs>
        <w:tab w:val="center" w:pos="4536"/>
        <w:tab w:val="right" w:pos="9072"/>
      </w:tabs>
      <w:spacing w:line="360" w:lineRule="auto"/>
      <w:jc w:val="both"/>
    </w:pPr>
  </w:style>
  <w:style w:type="paragraph" w:styleId="Stopka">
    <w:name w:val="footer"/>
    <w:basedOn w:val="Normalny"/>
    <w:link w:val="StopkaZnak"/>
    <w:uiPriority w:val="99"/>
    <w:unhideWhenUsed/>
    <w:rsid w:val="00E67DD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67DDE"/>
    <w:rPr>
      <w:sz w:val="24"/>
    </w:rPr>
  </w:style>
  <w:style w:type="paragraph" w:styleId="Akapitzlist">
    <w:name w:val="List Paragraph"/>
    <w:aliases w:val="L1,Numerowanie,Akapit z listą5,sw tekst,Akapit z listą BS,Kolorowa lista — akcent 11,2 heading,A_wyliczenie,K-P_odwolanie,maz_wyliczenie,opis dzialania,CW_Lista,Lista num,Wypunktowanie"/>
    <w:basedOn w:val="Normalny"/>
    <w:link w:val="AkapitzlistZnak"/>
    <w:uiPriority w:val="99"/>
    <w:qFormat/>
    <w:rsid w:val="000C6D0D"/>
    <w:pPr>
      <w:ind w:left="708"/>
    </w:pPr>
    <w:rPr>
      <w:szCs w:val="24"/>
    </w:rPr>
  </w:style>
  <w:style w:type="paragraph" w:customStyle="1" w:styleId="Standardowytekst">
    <w:name w:val="Standardowy.tekst"/>
    <w:rsid w:val="00EF1FB4"/>
    <w:pPr>
      <w:overflowPunct w:val="0"/>
      <w:autoSpaceDE w:val="0"/>
      <w:autoSpaceDN w:val="0"/>
      <w:adjustRightInd w:val="0"/>
      <w:jc w:val="both"/>
    </w:pPr>
  </w:style>
  <w:style w:type="character" w:customStyle="1" w:styleId="Teksttreci">
    <w:name w:val="Tekst treści_"/>
    <w:link w:val="Teksttreci0"/>
    <w:rsid w:val="00A82D25"/>
    <w:rPr>
      <w:rFonts w:ascii="Trebuchet MS" w:eastAsia="Trebuchet MS" w:hAnsi="Trebuchet MS" w:cs="Trebuchet MS"/>
      <w:color w:val="000000"/>
      <w:sz w:val="19"/>
      <w:szCs w:val="19"/>
    </w:rPr>
  </w:style>
  <w:style w:type="paragraph" w:customStyle="1" w:styleId="Teksttreci0">
    <w:name w:val="Tekst treści"/>
    <w:basedOn w:val="Normalny"/>
    <w:link w:val="Teksttreci"/>
    <w:rsid w:val="00A82D25"/>
    <w:pPr>
      <w:widowControl w:val="0"/>
      <w:tabs>
        <w:tab w:val="left" w:pos="350"/>
      </w:tabs>
      <w:spacing w:line="250" w:lineRule="exact"/>
      <w:ind w:left="380"/>
      <w:jc w:val="both"/>
    </w:pPr>
    <w:rPr>
      <w:rFonts w:ascii="Trebuchet MS" w:eastAsia="Trebuchet MS" w:hAnsi="Trebuchet MS"/>
      <w:color w:val="000000"/>
      <w:sz w:val="19"/>
      <w:szCs w:val="19"/>
    </w:rPr>
  </w:style>
  <w:style w:type="paragraph" w:styleId="Bezodstpw">
    <w:name w:val="No Spacing"/>
    <w:uiPriority w:val="1"/>
    <w:qFormat/>
    <w:rsid w:val="00E60352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8C5B62"/>
    <w:rPr>
      <w:sz w:val="24"/>
    </w:rPr>
  </w:style>
  <w:style w:type="paragraph" w:customStyle="1" w:styleId="Akapitzlist1">
    <w:name w:val="Akapit z listą1"/>
    <w:basedOn w:val="Normalny"/>
    <w:link w:val="ListParagraphChar"/>
    <w:rsid w:val="0082712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82712C"/>
    <w:rPr>
      <w:rFonts w:ascii="Calibri" w:hAnsi="Calibri"/>
      <w:sz w:val="22"/>
      <w:szCs w:val="22"/>
      <w:lang w:val="pl-PL" w:eastAsia="en-US" w:bidi="ar-SA"/>
    </w:rPr>
  </w:style>
  <w:style w:type="paragraph" w:styleId="NormalnyWeb">
    <w:name w:val="Normal (Web)"/>
    <w:basedOn w:val="Normalny"/>
    <w:rsid w:val="00BA0FA6"/>
    <w:pPr>
      <w:spacing w:before="100" w:beforeAutospacing="1" w:after="100" w:afterAutospacing="1"/>
      <w:jc w:val="both"/>
    </w:pPr>
    <w:rPr>
      <w:sz w:val="20"/>
    </w:rPr>
  </w:style>
  <w:style w:type="paragraph" w:customStyle="1" w:styleId="Normalny1">
    <w:name w:val="Normalny1"/>
    <w:rsid w:val="00BA0FA6"/>
    <w:pPr>
      <w:widowControl w:val="0"/>
      <w:suppressAutoHyphens/>
    </w:pPr>
    <w:rPr>
      <w:sz w:val="22"/>
      <w:szCs w:val="22"/>
    </w:rPr>
  </w:style>
  <w:style w:type="paragraph" w:customStyle="1" w:styleId="glowny-akapit">
    <w:name w:val="glowny-akapit"/>
    <w:basedOn w:val="Normalny"/>
    <w:qFormat/>
    <w:rsid w:val="00FB6FD0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 w:val="22"/>
      <w:szCs w:val="24"/>
      <w:u w:val="single" w:color="4F81BD"/>
      <w:lang w:eastAsia="en-US" w:bidi="en-US"/>
    </w:rPr>
  </w:style>
  <w:style w:type="paragraph" w:customStyle="1" w:styleId="Nagwek21">
    <w:name w:val="Nagłówek 21"/>
    <w:basedOn w:val="Normalny"/>
    <w:uiPriority w:val="1"/>
    <w:qFormat/>
    <w:rsid w:val="00327AD8"/>
    <w:pPr>
      <w:widowControl w:val="0"/>
      <w:ind w:left="116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1">
    <w:name w:val="1."/>
    <w:basedOn w:val="Normalny"/>
    <w:rsid w:val="00692B97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AkapitzlistZnak">
    <w:name w:val="Akapit z listą Znak"/>
    <w:aliases w:val="L1 Znak,Numerowanie Znak,Akapit z listą5 Znak,sw tekst Znak,Akapit z listą BS Znak,Kolorowa lista — akcent 11 Znak,2 heading Znak,A_wyliczenie Znak,K-P_odwolanie Znak,maz_wyliczenie Znak,opis dzialania Znak,CW_Lista Znak"/>
    <w:link w:val="Akapitzlist"/>
    <w:uiPriority w:val="99"/>
    <w:qFormat/>
    <w:locked/>
    <w:rsid w:val="001C6F5D"/>
    <w:rPr>
      <w:sz w:val="24"/>
      <w:szCs w:val="24"/>
    </w:rPr>
  </w:style>
  <w:style w:type="paragraph" w:customStyle="1" w:styleId="Zwykytekst1">
    <w:name w:val="Zwykły tekst1"/>
    <w:basedOn w:val="Normalny"/>
    <w:rsid w:val="00C51062"/>
    <w:pPr>
      <w:suppressAutoHyphens/>
    </w:pPr>
    <w:rPr>
      <w:rFonts w:ascii="Courier New" w:hAnsi="Courier New" w:cs="Courier New"/>
      <w:sz w:val="20"/>
    </w:rPr>
  </w:style>
  <w:style w:type="paragraph" w:customStyle="1" w:styleId="Default">
    <w:name w:val="Default"/>
    <w:rsid w:val="000040E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28840-DD99-4717-890A-5B9BE0BE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3956</Words>
  <Characters>23742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2025-09-22T15:57:00Z</dcterms:created>
  <dcterms:modified xsi:type="dcterms:W3CDTF">2026-03-04T13:38:00Z</dcterms:modified>
</cp:coreProperties>
</file>